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  <Default Extension="jpg" ContentType="image/jp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10"/>
          <w:szCs w:val="10"/>
        </w:rPr>
        <w:jc w:val="left"/>
        <w:spacing w:before="10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49"/>
        <w:ind w:left="134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F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CT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16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8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34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AN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28"/>
          <w:sz w:val="8"/>
          <w:szCs w:val="8"/>
        </w:rPr>
        <w:t>/T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Í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-4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2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                                                </w:t>
      </w:r>
      <w:r>
        <w:rPr>
          <w:rFonts w:cs="Times New Roman" w:hAnsi="Times New Roman" w:eastAsia="Times New Roman" w:ascii="Times New Roman"/>
          <w:color w:val="58585A"/>
          <w:spacing w:val="-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7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1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3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5.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34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AN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94"/>
          <w:sz w:val="8"/>
          <w:szCs w:val="8"/>
        </w:rPr>
        <w:t>/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PE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ND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Y</w:t>
      </w:r>
      <w:r>
        <w:rPr>
          <w:rFonts w:cs="Arial" w:hAnsi="Arial" w:eastAsia="Arial" w:ascii="Arial"/>
          <w:color w:val="58585A"/>
          <w:spacing w:val="7"/>
          <w:w w:val="8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17"/>
          <w:w w:val="87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                    </w:t>
      </w:r>
      <w:r>
        <w:rPr>
          <w:rFonts w:cs="Times New Roman" w:hAnsi="Times New Roman" w:eastAsia="Times New Roman" w:ascii="Times New Roman"/>
          <w:color w:val="444445"/>
          <w:spacing w:val="-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58585A"/>
          <w:spacing w:val="0"/>
          <w:w w:val="95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5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9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1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5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CA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4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4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4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14"/>
          <w:w w:val="94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8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1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10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11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1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position w:val="1"/>
          <w:sz w:val="9"/>
          <w:szCs w:val="9"/>
        </w:rPr>
        <w:t>                 </w:t>
      </w:r>
      <w:r>
        <w:rPr>
          <w:rFonts w:cs="Times New Roman" w:hAnsi="Times New Roman" w:eastAsia="Times New Roman" w:ascii="Times New Roman"/>
          <w:color w:val="444445"/>
          <w:spacing w:val="19"/>
          <w:w w:val="11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34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114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(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H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M</w:t>
      </w:r>
      <w:r>
        <w:rPr>
          <w:rFonts w:cs="Arial" w:hAnsi="Arial" w:eastAsia="Arial" w:ascii="Arial"/>
          <w:color w:val="58585A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)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2"/>
          <w:w w:val="92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                    </w:t>
      </w:r>
      <w:r>
        <w:rPr>
          <w:rFonts w:cs="Times New Roman" w:hAnsi="Times New Roman" w:eastAsia="Times New Roman" w:ascii="Times New Roman"/>
          <w:color w:val="444445"/>
          <w:spacing w:val="-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ON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6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13"/>
          <w:w w:val="9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 w:lineRule="exact" w:line="100"/>
        <w:ind w:left="134"/>
        <w:sectPr>
          <w:pgSz w:w="15860" w:h="12260" w:orient="landscape"/>
          <w:pgMar w:top="1120" w:bottom="280" w:left="1080" w:right="400"/>
        </w:sectPr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8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CTA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-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7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38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7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9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58585A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63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99"/>
        <w:ind w:left="134" w:right="-33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16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Ó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0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ON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10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4"/>
          <w:sz w:val="8"/>
          <w:szCs w:val="8"/>
        </w:rPr>
        <w:t>G</w:t>
      </w:r>
      <w:r>
        <w:rPr>
          <w:rFonts w:cs="Arial" w:hAnsi="Arial" w:eastAsia="Arial" w:ascii="Arial"/>
          <w:color w:val="58585A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TÍ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6E6E70"/>
          <w:spacing w:val="0"/>
          <w:w w:val="173"/>
          <w:sz w:val="8"/>
          <w:szCs w:val="8"/>
        </w:rPr>
        <w:t>/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M</w:t>
      </w:r>
      <w:r>
        <w:rPr>
          <w:rFonts w:cs="Arial" w:hAnsi="Arial" w:eastAsia="Arial" w:ascii="Arial"/>
          <w:color w:val="1F1F20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NI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Ó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00"/>
        <w:ind w:right="-34"/>
      </w:pPr>
      <w:r>
        <w:rPr>
          <w:rFonts w:cs="Times New Roman" w:hAnsi="Times New Roman" w:eastAsia="Times New Roman" w:ascii="Times New Roman"/>
          <w:color w:val="58585A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99"/>
        <w:ind w:right="-34"/>
      </w:pPr>
      <w:r>
        <w:br w:type="column"/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NT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6E6E70"/>
          <w:spacing w:val="0"/>
          <w:w w:val="108"/>
          <w:sz w:val="8"/>
          <w:szCs w:val="8"/>
        </w:rPr>
        <w:t>,</w:t>
      </w:r>
      <w:r>
        <w:rPr>
          <w:rFonts w:cs="Arial" w:hAnsi="Arial" w:eastAsia="Arial" w:ascii="Arial"/>
          <w:color w:val="6E6E70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-3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1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9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6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15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8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1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00"/>
        <w:sectPr>
          <w:type w:val="continuous"/>
          <w:pgSz w:w="15860" w:h="12260" w:orient="landscape"/>
          <w:pgMar w:top="1120" w:bottom="280" w:left="1080" w:right="400"/>
          <w:cols w:num="4" w:equalWidth="off">
            <w:col w:w="3455" w:space="2490"/>
            <w:col w:w="1248" w:space="230"/>
            <w:col w:w="4161" w:space="1036"/>
            <w:col w:w="1760"/>
          </w:cols>
        </w:sectPr>
      </w:pPr>
      <w:r>
        <w:rPr>
          <w:rFonts w:cs="Times New Roman" w:hAnsi="Times New Roman" w:eastAsia="Times New Roman" w:ascii="Times New Roman"/>
          <w:color w:val="444445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8"/>
        <w:ind w:left="134"/>
      </w:pPr>
      <w:r>
        <w:pict>
          <v:shape type="#_x0000_t75" style="position:absolute;margin-left:51.8269pt;margin-top:27.8527pt;width:699.664pt;height:68.1911pt;mso-position-horizontal-relative:page;mso-position-vertical-relative:page;z-index:-239">
            <v:imagedata o:title="" r:id="rId4"/>
          </v:shape>
        </w:pict>
      </w:r>
      <w:r>
        <w:rPr>
          <w:rFonts w:cs="Times New Roman" w:hAnsi="Times New Roman" w:eastAsia="Times New Roman" w:ascii="Times New Roman"/>
          <w:color w:val="2F2F2F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19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CT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VA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-7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65"/>
          <w:sz w:val="9"/>
          <w:szCs w:val="9"/>
        </w:rPr>
        <w:t>"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3.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44445"/>
          <w:spacing w:val="0"/>
          <w:w w:val="80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480</w:t>
      </w:r>
      <w:r>
        <w:rPr>
          <w:rFonts w:cs="Times New Roman" w:hAnsi="Times New Roman" w:eastAsia="Times New Roman" w:ascii="Times New Roman"/>
          <w:color w:val="444445"/>
          <w:spacing w:val="0"/>
          <w:w w:val="63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18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sz w:val="9"/>
          <w:szCs w:val="9"/>
        </w:rPr>
        <w:t> </w:t>
      </w:r>
      <w:r>
        <w:rPr>
          <w:rFonts w:cs="Segoe UI" w:hAnsi="Segoe UI" w:eastAsia="Segoe UI" w:ascii="Segoe UI"/>
          <w:color w:val="6E6E70"/>
          <w:spacing w:val="0"/>
          <w:w w:val="28"/>
          <w:sz w:val="9"/>
          <w:szCs w:val="9"/>
        </w:rPr>
        <w:t>�</w:t>
      </w:r>
      <w:r>
        <w:rPr>
          <w:rFonts w:cs="Segoe UI" w:hAnsi="Segoe UI" w:eastAsia="Segoe UI" w:ascii="Segoe UI"/>
          <w:color w:val="6E6E70"/>
          <w:spacing w:val="0"/>
          <w:w w:val="28"/>
          <w:sz w:val="9"/>
          <w:szCs w:val="9"/>
        </w:rPr>
        <w:t>                       </w:t>
      </w:r>
      <w:r>
        <w:rPr>
          <w:rFonts w:cs="Segoe UI" w:hAnsi="Segoe UI" w:eastAsia="Segoe UI" w:ascii="Segoe UI"/>
          <w:color w:val="6E6E70"/>
          <w:spacing w:val="3"/>
          <w:w w:val="28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52,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44445"/>
          <w:spacing w:val="1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65,2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8"/>
        <w:ind w:left="7419"/>
      </w:pP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118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5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85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5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5"/>
          <w:w w:val="8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5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5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6"/>
          <w:w w:val="85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NG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13"/>
          <w:w w:val="9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29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95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95"/>
          <w:sz w:val="8"/>
          <w:szCs w:val="8"/>
        </w:rPr>
        <w:t>H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8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IBI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1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CT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Q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1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1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                 </w:t>
      </w:r>
      <w:r>
        <w:rPr>
          <w:rFonts w:cs="Times New Roman" w:hAnsi="Times New Roman" w:eastAsia="Times New Roman" w:ascii="Times New Roman"/>
          <w:color w:val="2F2F2F"/>
          <w:spacing w:val="5"/>
          <w:w w:val="11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27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8E9091"/>
          <w:spacing w:val="0"/>
          <w:w w:val="63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8E9091"/>
          <w:spacing w:val="0"/>
          <w:w w:val="63"/>
          <w:position w:val="1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8E9091"/>
          <w:spacing w:val="12"/>
          <w:w w:val="63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19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8585A"/>
          <w:spacing w:val="0"/>
          <w:w w:val="9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5"/>
          <w:position w:val="0"/>
          <w:sz w:val="8"/>
          <w:szCs w:val="8"/>
        </w:rPr>
        <w:t>RA</w:t>
      </w:r>
      <w:r>
        <w:rPr>
          <w:rFonts w:cs="Arial" w:hAnsi="Arial" w:eastAsia="Arial" w:ascii="Arial"/>
          <w:color w:val="58585A"/>
          <w:spacing w:val="0"/>
          <w:w w:val="95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0"/>
          <w:w w:val="9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5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UE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NT</w:t>
      </w:r>
      <w:r>
        <w:rPr>
          <w:rFonts w:cs="Arial" w:hAnsi="Arial" w:eastAsia="Arial" w:ascii="Arial"/>
          <w:color w:val="58585A"/>
          <w:spacing w:val="0"/>
          <w:w w:val="9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9"/>
          <w:w w:val="9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6"/>
          <w:w w:val="9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6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6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3"/>
          <w:w w:val="96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1"/>
          <w:position w:val="0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2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16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                        </w:t>
      </w:r>
      <w:r>
        <w:rPr>
          <w:rFonts w:cs="Times New Roman" w:hAnsi="Times New Roman" w:eastAsia="Times New Roman" w:ascii="Times New Roman"/>
          <w:color w:val="444445"/>
          <w:spacing w:val="5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93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74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29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9"/>
          <w:w w:val="87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11"/>
          <w:w w:val="87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8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29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1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4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-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1F1F20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9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1F1F20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84"/>
          <w:sz w:val="8"/>
          <w:szCs w:val="8"/>
        </w:rPr>
        <w:t>G</w:t>
      </w:r>
      <w:r>
        <w:rPr>
          <w:rFonts w:cs="Arial" w:hAnsi="Arial" w:eastAsia="Arial" w:ascii="Arial"/>
          <w:color w:val="1F1F20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LAZ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1F1F20"/>
          <w:spacing w:val="1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 </w:t>
      </w:r>
      <w:r>
        <w:rPr>
          <w:rFonts w:cs="Times New Roman" w:hAnsi="Times New Roman" w:eastAsia="Times New Roman" w:ascii="Times New Roman"/>
          <w:color w:val="2F2F2F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1F1F20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29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58585A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-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2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14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58585A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78.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44445"/>
          <w:spacing w:val="1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8E9091"/>
          <w:spacing w:val="0"/>
          <w:w w:val="298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8E9091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8E9091"/>
          <w:spacing w:val="10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74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8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9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40"/>
        <w:ind w:left="129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UP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RA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13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5"/>
          <w:w w:val="9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8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AT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7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AS</w:t>
      </w:r>
      <w:r>
        <w:rPr>
          <w:rFonts w:cs="Arial" w:hAnsi="Arial" w:eastAsia="Arial" w:ascii="Arial"/>
          <w:color w:val="58585A"/>
          <w:spacing w:val="-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1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53"/>
          <w:sz w:val="13"/>
          <w:szCs w:val="13"/>
        </w:rPr>
        <w:t>S</w:t>
      </w:r>
      <w:r>
        <w:rPr>
          <w:rFonts w:cs="Times New Roman" w:hAnsi="Times New Roman" w:eastAsia="Times New Roman" w:ascii="Times New Roman"/>
          <w:color w:val="444445"/>
          <w:spacing w:val="0"/>
          <w:w w:val="88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5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81"/>
          <w:sz w:val="13"/>
          <w:szCs w:val="13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13"/>
          <w:szCs w:val="13"/>
        </w:rPr>
        <w:t>                        </w:t>
      </w:r>
      <w:r>
        <w:rPr>
          <w:rFonts w:cs="Times New Roman" w:hAnsi="Times New Roman" w:eastAsia="Times New Roman" w:ascii="Times New Roman"/>
          <w:color w:val="444445"/>
          <w:spacing w:val="-2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2"/>
        <w:ind w:left="124"/>
      </w:pPr>
      <w:r>
        <w:rPr>
          <w:rFonts w:cs="Times New Roman" w:hAnsi="Times New Roman" w:eastAsia="Times New Roman" w:ascii="Times New Roman"/>
          <w:color w:val="58585A"/>
          <w:w w:val="85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w w:val="12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10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DO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3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AN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3"/>
          <w:w w:val="9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8"/>
          <w:w w:val="9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1"/>
          <w:w w:val="9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ES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5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LAZ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15"/>
          <w:w w:val="94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58585A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4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9"/>
          <w:szCs w:val="9"/>
        </w:rPr>
        <w:jc w:val="left"/>
        <w:spacing w:before="25"/>
        <w:ind w:left="129"/>
      </w:pPr>
      <w:r>
        <w:pict>
          <v:shape type="#_x0000_t202" style="position:absolute;margin-left:761.088pt;margin-top:2.49276pt;width:6.23843pt;height:8.5pt;mso-position-horizontal-relative:page;mso-position-vertical-relative:paragraph;z-index:-23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17"/>
                      <w:szCs w:val="17"/>
                    </w:rPr>
                    <w:jc w:val="left"/>
                    <w:spacing w:lineRule="exact" w:line="160"/>
                    <w:ind w:right="-46"/>
                  </w:pPr>
                  <w:r>
                    <w:rPr>
                      <w:rFonts w:cs="Times New Roman" w:hAnsi="Times New Roman" w:eastAsia="Times New Roman" w:ascii="Times New Roman"/>
                      <w:color w:val="C7C5C8"/>
                      <w:spacing w:val="0"/>
                      <w:w w:val="160"/>
                      <w:sz w:val="17"/>
                      <w:szCs w:val="17"/>
                    </w:rPr>
                    <w:t>'\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spacing w:val="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444445"/>
          <w:w w:val="74"/>
          <w:position w:val="2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position w:val="2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95"/>
          <w:position w:val="2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w w:val="117"/>
          <w:position w:val="2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w w:val="100"/>
          <w:position w:val="2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position w:val="2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É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7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6"/>
          <w:w w:val="9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2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5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63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2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2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2"/>
          <w:sz w:val="9"/>
          <w:szCs w:val="9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444445"/>
          <w:spacing w:val="-5"/>
          <w:w w:val="100"/>
          <w:position w:val="2"/>
          <w:sz w:val="9"/>
          <w:szCs w:val="9"/>
        </w:rPr>
        <w:t> </w:t>
      </w:r>
      <w:r>
        <w:rPr>
          <w:rFonts w:cs="Arial" w:hAnsi="Arial" w:eastAsia="Arial" w:ascii="Arial"/>
          <w:color w:val="C7C5C8"/>
          <w:spacing w:val="0"/>
          <w:w w:val="558"/>
          <w:position w:val="0"/>
          <w:sz w:val="9"/>
          <w:szCs w:val="9"/>
        </w:rPr>
        <w:t>/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2"/>
        <w:ind w:left="124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2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H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8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CT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VA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Ó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1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14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1F1F20"/>
          <w:spacing w:val="0"/>
          <w:w w:val="101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1F1F20"/>
          <w:spacing w:val="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UD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1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Ú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B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CA</w:t>
      </w:r>
      <w:r>
        <w:rPr>
          <w:rFonts w:cs="Arial" w:hAnsi="Arial" w:eastAsia="Arial" w:ascii="Arial"/>
          <w:color w:val="1F1F20"/>
          <w:spacing w:val="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1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3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1F1F20"/>
          <w:spacing w:val="0"/>
          <w:w w:val="101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</w:t>
      </w:r>
      <w:r>
        <w:rPr>
          <w:rFonts w:cs="Arial" w:hAnsi="Arial" w:eastAsia="Arial" w:ascii="Arial"/>
          <w:color w:val="2F2F2F"/>
          <w:spacing w:val="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12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2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12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2"/>
          <w:sz w:val="9"/>
          <w:szCs w:val="9"/>
        </w:rPr>
        <w:t>15</w:t>
      </w:r>
      <w:r>
        <w:rPr>
          <w:rFonts w:cs="Times New Roman" w:hAnsi="Times New Roman" w:eastAsia="Times New Roman" w:ascii="Times New Roman"/>
          <w:color w:val="1F1F20"/>
          <w:spacing w:val="0"/>
          <w:w w:val="112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2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1F1F20"/>
          <w:spacing w:val="0"/>
          <w:w w:val="112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1F1F20"/>
          <w:spacing w:val="0"/>
          <w:w w:val="112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1F1F20"/>
          <w:spacing w:val="0"/>
          <w:w w:val="112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1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2"/>
          <w:sz w:val="9"/>
          <w:szCs w:val="9"/>
        </w:rPr>
        <w:t>99</w:t>
      </w:r>
      <w:r>
        <w:rPr>
          <w:rFonts w:cs="Times New Roman" w:hAnsi="Times New Roman" w:eastAsia="Times New Roman" w:ascii="Times New Roman"/>
          <w:color w:val="2F2F2F"/>
          <w:spacing w:val="0"/>
          <w:w w:val="112"/>
          <w:sz w:val="9"/>
          <w:szCs w:val="9"/>
        </w:rPr>
        <w:t>                 </w:t>
      </w:r>
      <w:r>
        <w:rPr>
          <w:rFonts w:cs="Times New Roman" w:hAnsi="Times New Roman" w:eastAsia="Times New Roman" w:ascii="Times New Roman"/>
          <w:color w:val="2F2F2F"/>
          <w:spacing w:val="1"/>
          <w:w w:val="11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64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7414"/>
      </w:pP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10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9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CA</w:t>
      </w:r>
      <w:r>
        <w:rPr>
          <w:rFonts w:cs="Arial" w:hAnsi="Arial" w:eastAsia="Arial" w:ascii="Arial"/>
          <w:color w:val="444445"/>
          <w:spacing w:val="14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-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9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6E6E70"/>
          <w:spacing w:val="0"/>
          <w:w w:val="109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15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09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                  </w:t>
      </w:r>
      <w:r>
        <w:rPr>
          <w:rFonts w:cs="Times New Roman" w:hAnsi="Times New Roman" w:eastAsia="Times New Roman" w:ascii="Times New Roman"/>
          <w:color w:val="444445"/>
          <w:spacing w:val="4"/>
          <w:w w:val="109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0"/>
          <w:sz w:val="9"/>
          <w:szCs w:val="9"/>
        </w:rPr>
        <w:t>37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24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95"/>
          <w:sz w:val="8"/>
          <w:szCs w:val="8"/>
        </w:rPr>
        <w:t>ER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95"/>
          <w:sz w:val="8"/>
          <w:szCs w:val="8"/>
        </w:rPr>
        <w:t>H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3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B</w:t>
      </w:r>
      <w:r>
        <w:rPr>
          <w:rFonts w:cs="Arial" w:hAnsi="Arial" w:eastAsia="Arial" w:ascii="Arial"/>
          <w:color w:val="1F1F20"/>
          <w:spacing w:val="0"/>
          <w:w w:val="9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3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9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VI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5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58585A"/>
          <w:spacing w:val="0"/>
          <w:w w:val="11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1F1F20"/>
          <w:spacing w:val="0"/>
          <w:w w:val="11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1F1F20"/>
          <w:spacing w:val="0"/>
          <w:w w:val="11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1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                </w:t>
      </w:r>
      <w:r>
        <w:rPr>
          <w:rFonts w:cs="Times New Roman" w:hAnsi="Times New Roman" w:eastAsia="Times New Roman" w:ascii="Times New Roman"/>
          <w:color w:val="444445"/>
          <w:spacing w:val="25"/>
          <w:w w:val="11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376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2F2F2F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ON</w:t>
      </w:r>
      <w:r>
        <w:rPr>
          <w:rFonts w:cs="Arial" w:hAnsi="Arial" w:eastAsia="Arial" w:ascii="Arial"/>
          <w:color w:val="444445"/>
          <w:spacing w:val="9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5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7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CA</w:t>
      </w:r>
      <w:r>
        <w:rPr>
          <w:rFonts w:cs="Arial" w:hAnsi="Arial" w:eastAsia="Arial" w:ascii="Arial"/>
          <w:color w:val="444445"/>
          <w:spacing w:val="10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XT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24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16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AD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1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1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</w:t>
      </w:r>
      <w:r>
        <w:rPr>
          <w:rFonts w:cs="Arial" w:hAnsi="Arial" w:eastAsia="Arial" w:ascii="Arial"/>
          <w:color w:val="444445"/>
          <w:spacing w:val="-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,3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80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44445"/>
          <w:spacing w:val="1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53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0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33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8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ÓN</w:t>
      </w:r>
      <w:r>
        <w:rPr>
          <w:rFonts w:cs="Arial" w:hAnsi="Arial" w:eastAsia="Arial" w:ascii="Arial"/>
          <w:color w:val="444445"/>
          <w:spacing w:val="9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5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3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ND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NT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24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1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3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EB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-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</w:t>
      </w:r>
      <w:r>
        <w:rPr>
          <w:rFonts w:cs="Arial" w:hAnsi="Arial" w:eastAsia="Arial" w:ascii="Arial"/>
          <w:color w:val="444445"/>
          <w:spacing w:val="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24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3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2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Ó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8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3"/>
          <w:w w:val="8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87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8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3"/>
          <w:w w:val="8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AN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1F1F20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1F1F20"/>
          <w:spacing w:val="0"/>
          <w:w w:val="107"/>
          <w:sz w:val="8"/>
          <w:szCs w:val="8"/>
        </w:rPr>
        <w:t>L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VA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-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14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16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24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10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8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AS</w:t>
      </w:r>
      <w:r>
        <w:rPr>
          <w:rFonts w:cs="Arial" w:hAnsi="Arial" w:eastAsia="Arial" w:ascii="Arial"/>
          <w:color w:val="58585A"/>
          <w:spacing w:val="15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-3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6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ÚB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CA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LAZ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20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TÍ</w:t>
      </w:r>
      <w:r>
        <w:rPr>
          <w:rFonts w:cs="Arial" w:hAnsi="Arial" w:eastAsia="Arial" w:ascii="Arial"/>
          <w:color w:val="2F2F2F"/>
          <w:spacing w:val="0"/>
          <w:w w:val="97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7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0"/>
          <w:w w:val="9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-3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0"/>
          <w:position w:val="1"/>
          <w:sz w:val="8"/>
          <w:szCs w:val="8"/>
        </w:rPr>
        <w:t>VA</w:t>
      </w:r>
      <w:r>
        <w:rPr>
          <w:rFonts w:cs="Arial" w:hAnsi="Arial" w:eastAsia="Arial" w:ascii="Arial"/>
          <w:color w:val="2F2F2F"/>
          <w:spacing w:val="0"/>
          <w:w w:val="90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0"/>
          <w:position w:val="1"/>
          <w:sz w:val="8"/>
          <w:szCs w:val="8"/>
        </w:rPr>
        <w:t>ES</w:t>
      </w:r>
      <w:r>
        <w:rPr>
          <w:rFonts w:cs="Arial" w:hAnsi="Arial" w:eastAsia="Arial" w:ascii="Arial"/>
          <w:color w:val="58585A"/>
          <w:spacing w:val="0"/>
          <w:w w:val="9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13"/>
          <w:w w:val="9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9"/>
          <w:w w:val="9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UDA</w:t>
      </w:r>
      <w:r>
        <w:rPr>
          <w:rFonts w:cs="Arial" w:hAnsi="Arial" w:eastAsia="Arial" w:ascii="Arial"/>
          <w:color w:val="444445"/>
          <w:spacing w:val="13"/>
          <w:w w:val="99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Ú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3"/>
          <w:position w:val="1"/>
          <w:sz w:val="8"/>
          <w:szCs w:val="8"/>
        </w:rPr>
        <w:t>CA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NT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4"/>
          <w:w w:val="94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4"/>
          <w:w w:val="94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63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24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13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2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H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8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58585A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6E6E70"/>
          <w:spacing w:val="0"/>
          <w:w w:val="230"/>
          <w:sz w:val="9"/>
          <w:szCs w:val="9"/>
        </w:rPr>
        <w:t>;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6E6E70"/>
          <w:spacing w:val="10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29"/>
          <w:position w:val="1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8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1"/>
          <w:w w:val="8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VA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-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2"/>
          <w:w w:val="99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Ú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XT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1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position w:val="1"/>
          <w:sz w:val="8"/>
          <w:szCs w:val="8"/>
        </w:rPr>
        <w:t>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2"/>
          <w:w w:val="95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9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sz w:val="15"/>
          <w:szCs w:val="15"/>
        </w:rPr>
        <w:jc w:val="left"/>
        <w:spacing w:before="1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ind w:left="12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126"/>
          <w:sz w:val="8"/>
          <w:szCs w:val="8"/>
        </w:rPr>
        <w:t>V</w:t>
      </w:r>
      <w:r>
        <w:rPr>
          <w:rFonts w:cs="Arial" w:hAnsi="Arial" w:eastAsia="Arial" w:ascii="Arial"/>
          <w:color w:val="1F1F20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2F2F2F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50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AS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91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108"/>
          <w:position w:val="1"/>
          <w:sz w:val="8"/>
          <w:szCs w:val="8"/>
        </w:rPr>
        <w:t>IF</w:t>
      </w:r>
      <w:r>
        <w:rPr>
          <w:rFonts w:cs="Arial" w:hAnsi="Arial" w:eastAsia="Arial" w:ascii="Arial"/>
          <w:color w:val="2F2F2F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ID</w:t>
      </w:r>
      <w:r>
        <w:rPr>
          <w:rFonts w:cs="Arial" w:hAnsi="Arial" w:eastAsia="Arial" w:ascii="Arial"/>
          <w:color w:val="2F2F2F"/>
          <w:spacing w:val="0"/>
          <w:w w:val="11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7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1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1"/>
          <w:position w:val="1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9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2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AS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ARA</w:t>
      </w:r>
      <w:r>
        <w:rPr>
          <w:rFonts w:cs="Arial" w:hAnsi="Arial" w:eastAsia="Arial" w:ascii="Arial"/>
          <w:color w:val="444445"/>
          <w:spacing w:val="7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V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6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15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BRA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7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TA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1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LA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21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2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14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CA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IN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DA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63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BR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AD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3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1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2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58585A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4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20"/>
      </w:pPr>
      <w:r>
        <w:rPr>
          <w:rFonts w:cs="Times New Roman" w:hAnsi="Times New Roman" w:eastAsia="Times New Roman" w:ascii="Times New Roman"/>
          <w:color w:val="2F2F2F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43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7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2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92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2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8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2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3"/>
          <w:w w:val="94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1F1F20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-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4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4"/>
          <w:w w:val="94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4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1F1F20"/>
          <w:spacing w:val="0"/>
          <w:w w:val="94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position w:val="1"/>
          <w:sz w:val="8"/>
          <w:szCs w:val="8"/>
        </w:rPr>
        <w:t>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3"/>
          <w:w w:val="94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15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6E6E70"/>
          <w:spacing w:val="0"/>
          <w:w w:val="108"/>
          <w:sz w:val="8"/>
          <w:szCs w:val="8"/>
        </w:rPr>
        <w:t>,</w:t>
      </w:r>
      <w:r>
        <w:rPr>
          <w:rFonts w:cs="Arial" w:hAnsi="Arial" w:eastAsia="Arial" w:ascii="Arial"/>
          <w:color w:val="6E6E70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6E6E70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M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-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1F1F20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OD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IÓ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15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9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RÁN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4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60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7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8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10"/>
          <w:w w:val="88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8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88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88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8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5"/>
          <w:w w:val="88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-9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6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4"/>
          <w:sz w:val="8"/>
          <w:szCs w:val="8"/>
        </w:rPr>
        <w:t>G</w:t>
      </w:r>
      <w:r>
        <w:rPr>
          <w:rFonts w:cs="Arial" w:hAnsi="Arial" w:eastAsia="Arial" w:ascii="Arial"/>
          <w:color w:val="1F1F20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103"/>
          <w:sz w:val="8"/>
          <w:szCs w:val="8"/>
        </w:rPr>
        <w:t>RA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51"/>
          <w:sz w:val="8"/>
          <w:szCs w:val="8"/>
        </w:rPr>
        <w:t>Í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0"/>
          <w:w w:val="194"/>
          <w:sz w:val="8"/>
          <w:szCs w:val="8"/>
        </w:rPr>
        <w:t>/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03"/>
          <w:sz w:val="8"/>
          <w:szCs w:val="8"/>
        </w:rPr>
        <w:t>RA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Ó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14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</w:t>
      </w:r>
      <w:r>
        <w:rPr>
          <w:rFonts w:cs="Arial" w:hAnsi="Arial" w:eastAsia="Arial" w:ascii="Arial"/>
          <w:color w:val="2F2F2F"/>
          <w:spacing w:val="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7404"/>
      </w:pP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8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Z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14"/>
          <w:w w:val="9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5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16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1F1F20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1F1F20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1F1F20"/>
          <w:spacing w:val="1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1F1F20"/>
          <w:spacing w:val="22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8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7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15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51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16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É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6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0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6E6E70"/>
          <w:spacing w:val="0"/>
          <w:w w:val="277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6E6E70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38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8585A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7404"/>
      </w:pPr>
      <w:r>
        <w:rPr>
          <w:rFonts w:cs="Times New Roman" w:hAnsi="Times New Roman" w:eastAsia="Times New Roman" w:ascii="Times New Roman"/>
          <w:color w:val="58585A"/>
          <w:w w:val="74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w w:val="12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OND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ID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M</w:t>
      </w:r>
      <w:r>
        <w:rPr>
          <w:rFonts w:cs="Arial" w:hAnsi="Arial" w:eastAsia="Arial" w:ascii="Arial"/>
          <w:color w:val="1F1F20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,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1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20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Á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8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8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                                                                    </w:t>
      </w:r>
      <w:r>
        <w:rPr>
          <w:rFonts w:cs="Arial" w:hAnsi="Arial" w:eastAsia="Arial" w:ascii="Arial"/>
          <w:color w:val="444445"/>
          <w:spacing w:val="8"/>
          <w:w w:val="9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8585A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2" w:lineRule="exact" w:line="120"/>
        <w:ind w:left="115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60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ST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1F1F20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15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9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É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DID</w:t>
      </w:r>
      <w:r>
        <w:rPr>
          <w:rFonts w:cs="Arial" w:hAnsi="Arial" w:eastAsia="Arial" w:ascii="Arial"/>
          <w:color w:val="2F2F2F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ET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11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CT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1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7"/>
          <w:sz w:val="8"/>
          <w:szCs w:val="8"/>
        </w:rPr>
        <w:t>LA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NT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2F2F2F"/>
          <w:spacing w:val="5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ND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6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6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TÍA</w:t>
      </w:r>
      <w:r>
        <w:rPr>
          <w:rFonts w:cs="Arial" w:hAnsi="Arial" w:eastAsia="Arial" w:ascii="Arial"/>
          <w:color w:val="444445"/>
          <w:spacing w:val="1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V</w:t>
      </w:r>
      <w:r>
        <w:rPr>
          <w:rFonts w:cs="Arial" w:hAnsi="Arial" w:eastAsia="Arial" w:ascii="Arial"/>
          <w:color w:val="58585A"/>
          <w:spacing w:val="0"/>
          <w:w w:val="173"/>
          <w:sz w:val="8"/>
          <w:szCs w:val="8"/>
        </w:rPr>
        <w:t>/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AD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NI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6292D6"/>
          <w:spacing w:val="0"/>
          <w:w w:val="118"/>
          <w:sz w:val="8"/>
          <w:szCs w:val="8"/>
        </w:rPr>
        <w:t>'f'</w:t>
      </w:r>
      <w:r>
        <w:rPr>
          <w:rFonts w:cs="Arial" w:hAnsi="Arial" w:eastAsia="Arial" w:ascii="Arial"/>
          <w:color w:val="6292D6"/>
          <w:spacing w:val="0"/>
          <w:w w:val="129"/>
          <w:sz w:val="8"/>
          <w:szCs w:val="8"/>
        </w:rPr>
        <w:t>\</w:t>
      </w:r>
      <w:r>
        <w:rPr>
          <w:rFonts w:cs="Arial" w:hAnsi="Arial" w:eastAsia="Arial" w:ascii="Arial"/>
          <w:color w:val="6292D6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6292D6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6292D6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6292D6"/>
          <w:spacing w:val="7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sz w:val="11"/>
          <w:szCs w:val="11"/>
        </w:rPr>
        <w:t>'1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sz w:val="11"/>
          <w:szCs w:val="11"/>
        </w:rPr>
        <w:t>                                    </w:t>
      </w:r>
      <w:r>
        <w:rPr>
          <w:rFonts w:cs="Times New Roman" w:hAnsi="Times New Roman" w:eastAsia="Times New Roman" w:ascii="Times New Roman"/>
          <w:color w:val="6292D6"/>
          <w:spacing w:val="25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20"/>
        <w:ind w:left="115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position w:val="-1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63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47"/>
          <w:position w:val="-1"/>
          <w:sz w:val="8"/>
          <w:szCs w:val="8"/>
        </w:rPr>
        <w:t>J</w:t>
      </w:r>
      <w:r>
        <w:rPr>
          <w:rFonts w:cs="Arial" w:hAnsi="Arial" w:eastAsia="Arial" w:ascii="Arial"/>
          <w:color w:val="2F2F2F"/>
          <w:spacing w:val="0"/>
          <w:w w:val="122"/>
          <w:position w:val="-1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17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Ó</w:t>
      </w:r>
      <w:r>
        <w:rPr>
          <w:rFonts w:cs="Arial" w:hAnsi="Arial" w:eastAsia="Arial" w:ascii="Arial"/>
          <w:color w:val="1F1F20"/>
          <w:spacing w:val="0"/>
          <w:w w:val="108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5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5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8"/>
          <w:w w:val="95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3"/>
          <w:w w:val="95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43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0"/>
          <w:position w:val="-1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7"/>
          <w:position w:val="-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3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9"/>
          <w:position w:val="-1"/>
          <w:sz w:val="8"/>
          <w:szCs w:val="8"/>
        </w:rPr>
        <w:t>H</w:t>
      </w:r>
      <w:r>
        <w:rPr>
          <w:rFonts w:cs="Arial" w:hAnsi="Arial" w:eastAsia="Arial" w:ascii="Arial"/>
          <w:color w:val="444445"/>
          <w:spacing w:val="0"/>
          <w:w w:val="115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6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BI</w:t>
      </w:r>
      <w:r>
        <w:rPr>
          <w:rFonts w:cs="Arial" w:hAnsi="Arial" w:eastAsia="Arial" w:ascii="Arial"/>
          <w:color w:val="2F2F2F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88"/>
          <w:position w:val="-1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64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position w:val="-1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6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15"/>
          <w:position w:val="-1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8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position w:val="-1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6"/>
          <w:position w:val="-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                                                                 </w:t>
      </w:r>
      <w:r>
        <w:rPr>
          <w:rFonts w:cs="Arial" w:hAnsi="Arial" w:eastAsia="Arial" w:ascii="Arial"/>
          <w:color w:val="444445"/>
          <w:spacing w:val="-7"/>
          <w:w w:val="100"/>
          <w:position w:val="-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-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-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63"/>
          <w:position w:val="-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-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-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-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position w:val="-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8585A"/>
          <w:spacing w:val="0"/>
          <w:w w:val="277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6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16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position w:val="-1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VA</w:t>
      </w:r>
      <w:r>
        <w:rPr>
          <w:rFonts w:cs="Arial" w:hAnsi="Arial" w:eastAsia="Arial" w:ascii="Arial"/>
          <w:color w:val="2F2F2F"/>
          <w:spacing w:val="0"/>
          <w:w w:val="89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3"/>
          <w:w w:val="89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9"/>
          <w:position w:val="0"/>
          <w:sz w:val="8"/>
          <w:szCs w:val="8"/>
        </w:rPr>
        <w:t>Y</w:t>
      </w:r>
      <w:r>
        <w:rPr>
          <w:rFonts w:cs="Arial" w:hAnsi="Arial" w:eastAsia="Arial" w:ascii="Arial"/>
          <w:color w:val="2F2F2F"/>
          <w:spacing w:val="5"/>
          <w:w w:val="89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9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8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8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89"/>
          <w:position w:val="0"/>
          <w:sz w:val="8"/>
          <w:szCs w:val="8"/>
        </w:rPr>
        <w:t>  </w:t>
      </w:r>
      <w:r>
        <w:rPr>
          <w:rFonts w:cs="Arial" w:hAnsi="Arial" w:eastAsia="Arial" w:ascii="Arial"/>
          <w:color w:val="444445"/>
          <w:spacing w:val="6"/>
          <w:w w:val="89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7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9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6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                                                         </w:t>
      </w:r>
      <w:r>
        <w:rPr>
          <w:rFonts w:cs="Arial" w:hAnsi="Arial" w:eastAsia="Arial" w:ascii="Arial"/>
          <w:color w:val="444445"/>
          <w:spacing w:val="-4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i/>
          <w:color w:val="6292D6"/>
          <w:spacing w:val="0"/>
          <w:w w:val="120"/>
          <w:position w:val="0"/>
          <w:sz w:val="7"/>
          <w:szCs w:val="7"/>
        </w:rPr>
        <w:t>'!</w:t>
      </w:r>
      <w:r>
        <w:rPr>
          <w:rFonts w:cs="Arial" w:hAnsi="Arial" w:eastAsia="Arial" w:ascii="Arial"/>
          <w:i/>
          <w:color w:val="6292D6"/>
          <w:spacing w:val="6"/>
          <w:w w:val="120"/>
          <w:position w:val="0"/>
          <w:sz w:val="7"/>
          <w:szCs w:val="7"/>
        </w:rPr>
        <w:t>,</w:t>
      </w:r>
      <w:r>
        <w:rPr>
          <w:rFonts w:cs="Arial" w:hAnsi="Arial" w:eastAsia="Arial" w:ascii="Arial"/>
          <w:i/>
          <w:color w:val="7CA3D2"/>
          <w:spacing w:val="0"/>
          <w:w w:val="120"/>
          <w:position w:val="0"/>
          <w:sz w:val="7"/>
          <w:szCs w:val="7"/>
        </w:rPr>
        <w:t>\)</w:t>
      </w:r>
      <w:r>
        <w:rPr>
          <w:rFonts w:cs="Arial" w:hAnsi="Arial" w:eastAsia="Arial" w:ascii="Arial"/>
          <w:i/>
          <w:color w:val="7CA3D2"/>
          <w:spacing w:val="0"/>
          <w:w w:val="120"/>
          <w:position w:val="0"/>
          <w:sz w:val="7"/>
          <w:szCs w:val="7"/>
        </w:rPr>
        <w:t>              </w:t>
      </w:r>
      <w:r>
        <w:rPr>
          <w:rFonts w:cs="Arial" w:hAnsi="Arial" w:eastAsia="Arial" w:ascii="Arial"/>
          <w:i/>
          <w:color w:val="7CA3D2"/>
          <w:spacing w:val="11"/>
          <w:w w:val="120"/>
          <w:position w:val="0"/>
          <w:sz w:val="7"/>
          <w:szCs w:val="7"/>
        </w:rPr>
        <w:t> </w:t>
      </w:r>
      <w:r>
        <w:rPr>
          <w:rFonts w:cs="Times New Roman" w:hAnsi="Times New Roman" w:eastAsia="Times New Roman" w:ascii="Times New Roman"/>
          <w:color w:val="6292D6"/>
          <w:spacing w:val="0"/>
          <w:w w:val="110"/>
          <w:position w:val="0"/>
          <w:sz w:val="13"/>
          <w:szCs w:val="13"/>
        </w:rPr>
        <w:t>f</w:t>
      </w:r>
      <w:r>
        <w:rPr>
          <w:rFonts w:cs="Times New Roman" w:hAnsi="Times New Roman" w:eastAsia="Times New Roman" w:ascii="Times New Roman"/>
          <w:color w:val="6292D6"/>
          <w:spacing w:val="0"/>
          <w:w w:val="40"/>
          <w:position w:val="0"/>
          <w:sz w:val="13"/>
          <w:szCs w:val="13"/>
        </w:rPr>
        <w:t>:.,_</w:t>
      </w:r>
      <w:r>
        <w:rPr>
          <w:rFonts w:cs="Times New Roman" w:hAnsi="Times New Roman" w:eastAsia="Times New Roman" w:ascii="Times New Roman"/>
          <w:color w:val="7CA3D2"/>
          <w:spacing w:val="0"/>
          <w:w w:val="36"/>
          <w:position w:val="0"/>
          <w:sz w:val="13"/>
          <w:szCs w:val="13"/>
        </w:rPr>
        <w:t>,.</w:t>
      </w:r>
      <w:r>
        <w:rPr>
          <w:rFonts w:cs="Times New Roman" w:hAnsi="Times New Roman" w:eastAsia="Times New Roman" w:ascii="Times New Roman"/>
          <w:color w:val="7CA3D2"/>
          <w:spacing w:val="0"/>
          <w:w w:val="100"/>
          <w:position w:val="0"/>
          <w:sz w:val="13"/>
          <w:szCs w:val="13"/>
        </w:rPr>
        <w:t>                           </w:t>
      </w:r>
      <w:r>
        <w:rPr>
          <w:rFonts w:cs="Times New Roman" w:hAnsi="Times New Roman" w:eastAsia="Times New Roman" w:ascii="Times New Roman"/>
          <w:color w:val="7CA3D2"/>
          <w:spacing w:val="2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20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position w:val="-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w w:val="106"/>
          <w:position w:val="-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w w:val="100"/>
          <w:position w:val="-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-2"/>
          <w:w w:val="100"/>
          <w:position w:val="-1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3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position w:val="-1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26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1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Ó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6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3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-4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43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NV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108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8"/>
          <w:w w:val="100"/>
          <w:position w:val="-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8"/>
          <w:w w:val="100"/>
          <w:position w:val="-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444445"/>
          <w:spacing w:val="11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6292D6"/>
          <w:spacing w:val="0"/>
          <w:w w:val="288"/>
          <w:position w:val="2"/>
          <w:sz w:val="11"/>
          <w:szCs w:val="11"/>
        </w:rPr>
        <w:t>}</w:t>
      </w:r>
      <w:r>
        <w:rPr>
          <w:rFonts w:cs="Arial" w:hAnsi="Arial" w:eastAsia="Arial" w:ascii="Arial"/>
          <w:color w:val="6292D6"/>
          <w:spacing w:val="0"/>
          <w:w w:val="288"/>
          <w:position w:val="2"/>
          <w:sz w:val="11"/>
          <w:szCs w:val="11"/>
        </w:rPr>
        <w:t>      </w:t>
      </w:r>
      <w:r>
        <w:rPr>
          <w:rFonts w:cs="Arial" w:hAnsi="Arial" w:eastAsia="Arial" w:ascii="Arial"/>
          <w:color w:val="6292D6"/>
          <w:spacing w:val="29"/>
          <w:w w:val="288"/>
          <w:position w:val="2"/>
          <w:sz w:val="11"/>
          <w:szCs w:val="11"/>
        </w:rPr>
        <w:t> </w:t>
      </w:r>
      <w:r>
        <w:rPr>
          <w:rFonts w:cs="Arial" w:hAnsi="Arial" w:eastAsia="Arial" w:ascii="Arial"/>
          <w:color w:val="7CA3D2"/>
          <w:spacing w:val="0"/>
          <w:w w:val="48"/>
          <w:position w:val="2"/>
          <w:sz w:val="11"/>
          <w:szCs w:val="11"/>
        </w:rPr>
        <w:t>&lt;.',.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40"/>
        <w:ind w:left="7395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21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TO</w:t>
      </w:r>
      <w:r>
        <w:rPr>
          <w:rFonts w:cs="Arial" w:hAnsi="Arial" w:eastAsia="Arial" w:ascii="Arial"/>
          <w:color w:val="2F2F2F"/>
          <w:spacing w:val="9"/>
          <w:w w:val="99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11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i/>
          <w:color w:val="7CA3D2"/>
          <w:spacing w:val="0"/>
          <w:w w:val="100"/>
          <w:position w:val="0"/>
          <w:sz w:val="13"/>
          <w:szCs w:val="13"/>
        </w:rPr>
        <w:t>ti</w:t>
      </w:r>
      <w:r>
        <w:rPr>
          <w:rFonts w:cs="Times New Roman" w:hAnsi="Times New Roman" w:eastAsia="Times New Roman" w:ascii="Times New Roman"/>
          <w:i/>
          <w:color w:val="7CA3D2"/>
          <w:spacing w:val="0"/>
          <w:w w:val="100"/>
          <w:position w:val="0"/>
          <w:sz w:val="13"/>
          <w:szCs w:val="13"/>
        </w:rPr>
        <w:t>                                                </w:t>
      </w:r>
      <w:r>
        <w:rPr>
          <w:rFonts w:cs="Times New Roman" w:hAnsi="Times New Roman" w:eastAsia="Times New Roman" w:ascii="Times New Roman"/>
          <w:i/>
          <w:color w:val="7CA3D2"/>
          <w:spacing w:val="29"/>
          <w:w w:val="100"/>
          <w:position w:val="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8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"/>
        <w:ind w:left="110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19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21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-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CT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26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7"/>
          <w:sz w:val="8"/>
          <w:szCs w:val="8"/>
        </w:rPr>
        <w:t>LA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-5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-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2F2F2F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IÓN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6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6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59"/>
          <w:sz w:val="8"/>
          <w:szCs w:val="8"/>
        </w:rPr>
        <w:t>J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10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6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2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72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8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IÓ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17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1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6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9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4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54"/>
          <w:sz w:val="8"/>
          <w:szCs w:val="8"/>
        </w:rPr>
        <w:t>(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X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Y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EP</w:t>
      </w:r>
      <w:r>
        <w:rPr>
          <w:rFonts w:cs="Arial" w:hAnsi="Arial" w:eastAsia="Arial" w:ascii="Arial"/>
          <w:color w:val="58585A"/>
          <w:spacing w:val="0"/>
          <w:w w:val="89"/>
          <w:sz w:val="8"/>
          <w:szCs w:val="8"/>
        </w:rPr>
        <w:t>Ó</w:t>
      </w:r>
      <w:r>
        <w:rPr>
          <w:rFonts w:cs="Arial" w:hAnsi="Arial" w:eastAsia="Arial" w:ascii="Arial"/>
          <w:color w:val="58585A"/>
          <w:spacing w:val="0"/>
          <w:w w:val="89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0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1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)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OV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IO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3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63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6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V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4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6E6E70"/>
          <w:spacing w:val="0"/>
          <w:w w:val="108"/>
          <w:sz w:val="8"/>
          <w:szCs w:val="8"/>
        </w:rPr>
        <w:t>,</w:t>
      </w:r>
      <w:r>
        <w:rPr>
          <w:rFonts w:cs="Arial" w:hAnsi="Arial" w:eastAsia="Arial" w:ascii="Arial"/>
          <w:color w:val="6E6E70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6E6E70"/>
          <w:spacing w:val="8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6E6E70"/>
          <w:spacing w:val="0"/>
          <w:w w:val="96"/>
          <w:sz w:val="8"/>
          <w:szCs w:val="8"/>
        </w:rPr>
        <w:t>,</w:t>
      </w:r>
      <w:r>
        <w:rPr>
          <w:rFonts w:cs="Arial" w:hAnsi="Arial" w:eastAsia="Arial" w:ascii="Arial"/>
          <w:color w:val="6E6E70"/>
          <w:spacing w:val="11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AS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Ó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1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38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20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94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3"/>
          <w:w w:val="88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88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8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4"/>
          <w:w w:val="88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position w:val="-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i/>
          <w:color w:val="8E9091"/>
          <w:spacing w:val="0"/>
          <w:w w:val="72"/>
          <w:position w:val="0"/>
          <w:sz w:val="12"/>
          <w:szCs w:val="12"/>
        </w:rPr>
        <w:t>i</w:t>
      </w:r>
      <w:r>
        <w:rPr>
          <w:rFonts w:cs="Arial" w:hAnsi="Arial" w:eastAsia="Arial" w:ascii="Arial"/>
          <w:i/>
          <w:color w:val="8E9091"/>
          <w:spacing w:val="0"/>
          <w:w w:val="72"/>
          <w:position w:val="0"/>
          <w:sz w:val="12"/>
          <w:szCs w:val="12"/>
        </w:rPr>
        <w:t>     </w:t>
      </w:r>
      <w:r>
        <w:rPr>
          <w:rFonts w:cs="Arial" w:hAnsi="Arial" w:eastAsia="Arial" w:ascii="Arial"/>
          <w:i/>
          <w:color w:val="8E9091"/>
          <w:spacing w:val="20"/>
          <w:w w:val="72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7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7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97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7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7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4"/>
          <w:w w:val="97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AS</w:t>
      </w:r>
      <w:r>
        <w:rPr>
          <w:rFonts w:cs="Arial" w:hAnsi="Arial" w:eastAsia="Arial" w:ascii="Arial"/>
          <w:color w:val="1F1F20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17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9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9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99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13"/>
          <w:w w:val="99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1"/>
          <w:position w:val="0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                                                                 </w:t>
      </w:r>
      <w:r>
        <w:rPr>
          <w:rFonts w:cs="Arial" w:hAnsi="Arial" w:eastAsia="Arial" w:ascii="Arial"/>
          <w:color w:val="2F2F2F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6292D6"/>
          <w:spacing w:val="0"/>
          <w:w w:val="96"/>
          <w:position w:val="0"/>
          <w:sz w:val="12"/>
          <w:szCs w:val="12"/>
        </w:rPr>
        <w:t>G</w:t>
      </w:r>
      <w:r>
        <w:rPr>
          <w:rFonts w:cs="Arial" w:hAnsi="Arial" w:eastAsia="Arial" w:ascii="Arial"/>
          <w:color w:val="6292D6"/>
          <w:spacing w:val="0"/>
          <w:w w:val="96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6292D6"/>
          <w:spacing w:val="0"/>
          <w:w w:val="96"/>
          <w:position w:val="0"/>
          <w:sz w:val="12"/>
          <w:szCs w:val="12"/>
        </w:rPr>
        <w:t>B</w:t>
      </w:r>
      <w:r>
        <w:rPr>
          <w:rFonts w:cs="Arial" w:hAnsi="Arial" w:eastAsia="Arial" w:ascii="Arial"/>
          <w:color w:val="6292D6"/>
          <w:spacing w:val="0"/>
          <w:w w:val="96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6292D6"/>
          <w:spacing w:val="0"/>
          <w:w w:val="96"/>
          <w:position w:val="0"/>
          <w:sz w:val="12"/>
          <w:szCs w:val="12"/>
        </w:rPr>
        <w:t>E</w:t>
      </w:r>
      <w:r>
        <w:rPr>
          <w:rFonts w:cs="Arial" w:hAnsi="Arial" w:eastAsia="Arial" w:ascii="Arial"/>
          <w:color w:val="6292D6"/>
          <w:spacing w:val="0"/>
          <w:w w:val="96"/>
          <w:position w:val="0"/>
          <w:sz w:val="12"/>
          <w:szCs w:val="12"/>
        </w:rPr>
        <w:t>RN</w:t>
      </w:r>
      <w:r>
        <w:rPr>
          <w:rFonts w:cs="Arial" w:hAnsi="Arial" w:eastAsia="Arial" w:ascii="Arial"/>
          <w:color w:val="6292D6"/>
          <w:spacing w:val="0"/>
          <w:w w:val="96"/>
          <w:position w:val="0"/>
          <w:sz w:val="12"/>
          <w:szCs w:val="12"/>
        </w:rPr>
        <w:t>O</w:t>
      </w:r>
      <w:r>
        <w:rPr>
          <w:rFonts w:cs="Arial" w:hAnsi="Arial" w:eastAsia="Arial" w:ascii="Arial"/>
          <w:color w:val="6292D6"/>
          <w:spacing w:val="11"/>
          <w:w w:val="96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6292D6"/>
          <w:spacing w:val="0"/>
          <w:w w:val="91"/>
          <w:position w:val="0"/>
          <w:sz w:val="12"/>
          <w:szCs w:val="12"/>
        </w:rPr>
        <w:t>M</w:t>
      </w:r>
      <w:r>
        <w:rPr>
          <w:rFonts w:cs="Arial" w:hAnsi="Arial" w:eastAsia="Arial" w:ascii="Arial"/>
          <w:color w:val="6292D6"/>
          <w:spacing w:val="0"/>
          <w:w w:val="94"/>
          <w:position w:val="0"/>
          <w:sz w:val="12"/>
          <w:szCs w:val="12"/>
        </w:rPr>
        <w:t>UN</w:t>
      </w:r>
      <w:r>
        <w:rPr>
          <w:rFonts w:cs="Arial" w:hAnsi="Arial" w:eastAsia="Arial" w:ascii="Arial"/>
          <w:color w:val="7CA3D2"/>
          <w:spacing w:val="0"/>
          <w:w w:val="101"/>
          <w:position w:val="0"/>
          <w:sz w:val="12"/>
          <w:szCs w:val="12"/>
        </w:rPr>
        <w:t>I</w:t>
      </w:r>
      <w:r>
        <w:rPr>
          <w:rFonts w:cs="Arial" w:hAnsi="Arial" w:eastAsia="Arial" w:ascii="Arial"/>
          <w:color w:val="7CA3D2"/>
          <w:spacing w:val="0"/>
          <w:w w:val="99"/>
          <w:position w:val="0"/>
          <w:sz w:val="12"/>
          <w:szCs w:val="12"/>
        </w:rPr>
        <w:t>C</w:t>
      </w:r>
      <w:r>
        <w:rPr>
          <w:rFonts w:cs="Arial" w:hAnsi="Arial" w:eastAsia="Arial" w:ascii="Arial"/>
          <w:color w:val="7CA3D2"/>
          <w:spacing w:val="0"/>
          <w:w w:val="101"/>
          <w:position w:val="0"/>
          <w:sz w:val="12"/>
          <w:szCs w:val="12"/>
        </w:rPr>
        <w:t>I</w:t>
      </w:r>
      <w:r>
        <w:rPr>
          <w:rFonts w:cs="Segoe UI" w:hAnsi="Segoe UI" w:eastAsia="Segoe UI" w:ascii="Segoe UI"/>
          <w:color w:val="6292D6"/>
          <w:spacing w:val="0"/>
          <w:w w:val="73"/>
          <w:position w:val="0"/>
          <w:sz w:val="12"/>
          <w:szCs w:val="12"/>
        </w:rPr>
        <w:t>�</w:t>
      </w:r>
      <w:r>
        <w:rPr>
          <w:rFonts w:cs="Segoe UI" w:hAnsi="Segoe UI" w:eastAsia="Segoe UI" w:ascii="Segoe UI"/>
          <w:color w:val="6292D6"/>
          <w:spacing w:val="0"/>
          <w:w w:val="100"/>
          <w:position w:val="0"/>
          <w:sz w:val="12"/>
          <w:szCs w:val="12"/>
        </w:rPr>
        <w:t>                         </w:t>
      </w:r>
      <w:r>
        <w:rPr>
          <w:rFonts w:cs="Segoe UI" w:hAnsi="Segoe UI" w:eastAsia="Segoe UI" w:ascii="Segoe UI"/>
          <w:color w:val="6292D6"/>
          <w:spacing w:val="-12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4" w:lineRule="exact" w:line="120"/>
        <w:ind w:left="475"/>
      </w:pPr>
      <w:r>
        <w:rPr>
          <w:rFonts w:cs="Arial" w:hAnsi="Arial" w:eastAsia="Arial" w:ascii="Arial"/>
          <w:i/>
          <w:color w:val="1F1F20"/>
          <w:spacing w:val="0"/>
          <w:w w:val="100"/>
          <w:position w:val="2"/>
          <w:sz w:val="8"/>
          <w:szCs w:val="8"/>
        </w:rPr>
        <w:t>T</w:t>
      </w:r>
      <w:r>
        <w:rPr>
          <w:rFonts w:cs="Arial" w:hAnsi="Arial" w:eastAsia="Arial" w:ascii="Arial"/>
          <w:i/>
          <w:color w:val="2F2F2F"/>
          <w:spacing w:val="0"/>
          <w:w w:val="100"/>
          <w:position w:val="2"/>
          <w:sz w:val="8"/>
          <w:szCs w:val="8"/>
        </w:rPr>
        <w:t>O</w:t>
      </w:r>
      <w:r>
        <w:rPr>
          <w:rFonts w:cs="Arial" w:hAnsi="Arial" w:eastAsia="Arial" w:ascii="Arial"/>
          <w:i/>
          <w:color w:val="2F2F2F"/>
          <w:spacing w:val="0"/>
          <w:w w:val="100"/>
          <w:position w:val="2"/>
          <w:sz w:val="8"/>
          <w:szCs w:val="8"/>
        </w:rPr>
        <w:t>T</w:t>
      </w:r>
      <w:r>
        <w:rPr>
          <w:rFonts w:cs="Arial" w:hAnsi="Arial" w:eastAsia="Arial" w:ascii="Arial"/>
          <w:i/>
          <w:color w:val="2F2F2F"/>
          <w:spacing w:val="0"/>
          <w:w w:val="100"/>
          <w:position w:val="2"/>
          <w:sz w:val="8"/>
          <w:szCs w:val="8"/>
        </w:rPr>
        <w:t>A</w:t>
      </w:r>
      <w:r>
        <w:rPr>
          <w:rFonts w:cs="Arial" w:hAnsi="Arial" w:eastAsia="Arial" w:ascii="Arial"/>
          <w:i/>
          <w:color w:val="2F2F2F"/>
          <w:spacing w:val="0"/>
          <w:w w:val="100"/>
          <w:position w:val="2"/>
          <w:sz w:val="8"/>
          <w:szCs w:val="8"/>
        </w:rPr>
        <w:t>L</w:t>
      </w:r>
      <w:r>
        <w:rPr>
          <w:rFonts w:cs="Arial" w:hAnsi="Arial" w:eastAsia="Arial" w:ascii="Arial"/>
          <w:i/>
          <w:color w:val="2F2F2F"/>
          <w:spacing w:val="-2"/>
          <w:w w:val="100"/>
          <w:position w:val="2"/>
          <w:sz w:val="8"/>
          <w:szCs w:val="8"/>
        </w:rPr>
        <w:t> </w:t>
      </w:r>
      <w:r>
        <w:rPr>
          <w:rFonts w:cs="Arial" w:hAnsi="Arial" w:eastAsia="Arial" w:ascii="Arial"/>
          <w:i/>
          <w:color w:val="2F2F2F"/>
          <w:spacing w:val="0"/>
          <w:w w:val="94"/>
          <w:position w:val="2"/>
          <w:sz w:val="8"/>
          <w:szCs w:val="8"/>
        </w:rPr>
        <w:t>D</w:t>
      </w:r>
      <w:r>
        <w:rPr>
          <w:rFonts w:cs="Arial" w:hAnsi="Arial" w:eastAsia="Arial" w:ascii="Arial"/>
          <w:i/>
          <w:color w:val="2F2F2F"/>
          <w:spacing w:val="0"/>
          <w:w w:val="94"/>
          <w:position w:val="2"/>
          <w:sz w:val="8"/>
          <w:szCs w:val="8"/>
        </w:rPr>
        <w:t>E</w:t>
      </w:r>
      <w:r>
        <w:rPr>
          <w:rFonts w:cs="Arial" w:hAnsi="Arial" w:eastAsia="Arial" w:ascii="Arial"/>
          <w:i/>
          <w:color w:val="2F2F2F"/>
          <w:spacing w:val="-1"/>
          <w:w w:val="94"/>
          <w:position w:val="2"/>
          <w:sz w:val="8"/>
          <w:szCs w:val="8"/>
        </w:rPr>
        <w:t> </w:t>
      </w:r>
      <w:r>
        <w:rPr>
          <w:rFonts w:cs="Arial" w:hAnsi="Arial" w:eastAsia="Arial" w:ascii="Arial"/>
          <w:i/>
          <w:color w:val="2F2F2F"/>
          <w:spacing w:val="0"/>
          <w:w w:val="108"/>
          <w:position w:val="2"/>
          <w:sz w:val="8"/>
          <w:szCs w:val="8"/>
        </w:rPr>
        <w:t>A</w:t>
      </w:r>
      <w:r>
        <w:rPr>
          <w:rFonts w:cs="Arial" w:hAnsi="Arial" w:eastAsia="Arial" w:ascii="Arial"/>
          <w:i/>
          <w:color w:val="2F2F2F"/>
          <w:spacing w:val="0"/>
          <w:w w:val="103"/>
          <w:position w:val="2"/>
          <w:sz w:val="8"/>
          <w:szCs w:val="8"/>
        </w:rPr>
        <w:t>CT</w:t>
      </w:r>
      <w:r>
        <w:rPr>
          <w:rFonts w:cs="Arial" w:hAnsi="Arial" w:eastAsia="Arial" w:ascii="Arial"/>
          <w:i/>
          <w:color w:val="1F1F20"/>
          <w:spacing w:val="0"/>
          <w:w w:val="86"/>
          <w:position w:val="2"/>
          <w:sz w:val="8"/>
          <w:szCs w:val="8"/>
        </w:rPr>
        <w:t>I</w:t>
      </w:r>
      <w:r>
        <w:rPr>
          <w:rFonts w:cs="Arial" w:hAnsi="Arial" w:eastAsia="Arial" w:ascii="Arial"/>
          <w:i/>
          <w:color w:val="1F1F20"/>
          <w:spacing w:val="0"/>
          <w:w w:val="117"/>
          <w:position w:val="2"/>
          <w:sz w:val="8"/>
          <w:szCs w:val="8"/>
        </w:rPr>
        <w:t>V</w:t>
      </w:r>
      <w:r>
        <w:rPr>
          <w:rFonts w:cs="Arial" w:hAnsi="Arial" w:eastAsia="Arial" w:ascii="Arial"/>
          <w:i/>
          <w:color w:val="1F1F20"/>
          <w:spacing w:val="0"/>
          <w:w w:val="100"/>
          <w:position w:val="2"/>
          <w:sz w:val="8"/>
          <w:szCs w:val="8"/>
        </w:rPr>
        <w:t>O</w:t>
      </w:r>
      <w:r>
        <w:rPr>
          <w:rFonts w:cs="Arial" w:hAnsi="Arial" w:eastAsia="Arial" w:ascii="Arial"/>
          <w:i/>
          <w:color w:val="444445"/>
          <w:spacing w:val="0"/>
          <w:w w:val="72"/>
          <w:position w:val="2"/>
          <w:sz w:val="8"/>
          <w:szCs w:val="8"/>
        </w:rPr>
        <w:t>S</w:t>
      </w:r>
      <w:r>
        <w:rPr>
          <w:rFonts w:cs="Arial" w:hAnsi="Arial" w:eastAsia="Arial" w:ascii="Arial"/>
          <w:i/>
          <w:color w:val="444445"/>
          <w:spacing w:val="7"/>
          <w:w w:val="100"/>
          <w:position w:val="2"/>
          <w:sz w:val="8"/>
          <w:szCs w:val="8"/>
        </w:rPr>
        <w:t> </w:t>
      </w:r>
      <w:r>
        <w:rPr>
          <w:rFonts w:cs="Arial" w:hAnsi="Arial" w:eastAsia="Arial" w:ascii="Arial"/>
          <w:i/>
          <w:color w:val="2F2F2F"/>
          <w:spacing w:val="0"/>
          <w:w w:val="83"/>
          <w:position w:val="2"/>
          <w:sz w:val="8"/>
          <w:szCs w:val="8"/>
        </w:rPr>
        <w:t>C</w:t>
      </w:r>
      <w:r>
        <w:rPr>
          <w:rFonts w:cs="Arial" w:hAnsi="Arial" w:eastAsia="Arial" w:ascii="Arial"/>
          <w:i/>
          <w:color w:val="1F1F20"/>
          <w:spacing w:val="0"/>
          <w:w w:val="108"/>
          <w:position w:val="2"/>
          <w:sz w:val="8"/>
          <w:szCs w:val="8"/>
        </w:rPr>
        <w:t>I</w:t>
      </w:r>
      <w:r>
        <w:rPr>
          <w:rFonts w:cs="Arial" w:hAnsi="Arial" w:eastAsia="Arial" w:ascii="Arial"/>
          <w:i/>
          <w:color w:val="1F1F20"/>
          <w:spacing w:val="0"/>
          <w:w w:val="91"/>
          <w:position w:val="2"/>
          <w:sz w:val="8"/>
          <w:szCs w:val="8"/>
        </w:rPr>
        <w:t>R</w:t>
      </w:r>
      <w:r>
        <w:rPr>
          <w:rFonts w:cs="Arial" w:hAnsi="Arial" w:eastAsia="Arial" w:ascii="Arial"/>
          <w:i/>
          <w:color w:val="2F2F2F"/>
          <w:spacing w:val="0"/>
          <w:w w:val="99"/>
          <w:position w:val="2"/>
          <w:sz w:val="8"/>
          <w:szCs w:val="8"/>
        </w:rPr>
        <w:t>C</w:t>
      </w:r>
      <w:r>
        <w:rPr>
          <w:rFonts w:cs="Arial" w:hAnsi="Arial" w:eastAsia="Arial" w:ascii="Arial"/>
          <w:i/>
          <w:color w:val="1F1F20"/>
          <w:spacing w:val="0"/>
          <w:w w:val="99"/>
          <w:position w:val="2"/>
          <w:sz w:val="8"/>
          <w:szCs w:val="8"/>
        </w:rPr>
        <w:t>U</w:t>
      </w:r>
      <w:r>
        <w:rPr>
          <w:rFonts w:cs="Arial" w:hAnsi="Arial" w:eastAsia="Arial" w:ascii="Arial"/>
          <w:i/>
          <w:color w:val="2F2F2F"/>
          <w:spacing w:val="0"/>
          <w:w w:val="93"/>
          <w:position w:val="2"/>
          <w:sz w:val="8"/>
          <w:szCs w:val="8"/>
        </w:rPr>
        <w:t>LA</w:t>
      </w:r>
      <w:r>
        <w:rPr>
          <w:rFonts w:cs="Arial" w:hAnsi="Arial" w:eastAsia="Arial" w:ascii="Arial"/>
          <w:i/>
          <w:color w:val="2F2F2F"/>
          <w:spacing w:val="0"/>
          <w:w w:val="124"/>
          <w:position w:val="2"/>
          <w:sz w:val="8"/>
          <w:szCs w:val="8"/>
        </w:rPr>
        <w:t>N</w:t>
      </w:r>
      <w:r>
        <w:rPr>
          <w:rFonts w:cs="Arial" w:hAnsi="Arial" w:eastAsia="Arial" w:ascii="Arial"/>
          <w:i/>
          <w:color w:val="1F1F20"/>
          <w:spacing w:val="0"/>
          <w:w w:val="108"/>
          <w:position w:val="2"/>
          <w:sz w:val="8"/>
          <w:szCs w:val="8"/>
        </w:rPr>
        <w:t>T</w:t>
      </w:r>
      <w:r>
        <w:rPr>
          <w:rFonts w:cs="Arial" w:hAnsi="Arial" w:eastAsia="Arial" w:ascii="Arial"/>
          <w:i/>
          <w:color w:val="1F1F20"/>
          <w:spacing w:val="0"/>
          <w:w w:val="81"/>
          <w:position w:val="2"/>
          <w:sz w:val="8"/>
          <w:szCs w:val="8"/>
        </w:rPr>
        <w:t>E</w:t>
      </w:r>
      <w:r>
        <w:rPr>
          <w:rFonts w:cs="Arial" w:hAnsi="Arial" w:eastAsia="Arial" w:ascii="Arial"/>
          <w:i/>
          <w:color w:val="444445"/>
          <w:spacing w:val="0"/>
          <w:w w:val="81"/>
          <w:position w:val="2"/>
          <w:sz w:val="8"/>
          <w:szCs w:val="8"/>
        </w:rPr>
        <w:t>S</w:t>
      </w:r>
      <w:r>
        <w:rPr>
          <w:rFonts w:cs="Arial" w:hAnsi="Arial" w:eastAsia="Arial" w:ascii="Arial"/>
          <w:i/>
          <w:color w:val="444445"/>
          <w:spacing w:val="0"/>
          <w:w w:val="100"/>
          <w:position w:val="2"/>
          <w:sz w:val="8"/>
          <w:szCs w:val="8"/>
        </w:rPr>
        <w:t>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i/>
          <w:color w:val="444445"/>
          <w:spacing w:val="-1"/>
          <w:w w:val="100"/>
          <w:position w:val="2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9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i/>
          <w:color w:val="1F1F20"/>
          <w:spacing w:val="0"/>
          <w:w w:val="109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9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i/>
          <w:color w:val="2F2F2F"/>
          <w:spacing w:val="4"/>
          <w:w w:val="109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9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9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9"/>
          <w:w w:val="109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i/>
          <w:color w:val="1F1F20"/>
          <w:spacing w:val="0"/>
          <w:w w:val="100"/>
          <w:position w:val="1"/>
          <w:sz w:val="9"/>
          <w:szCs w:val="9"/>
        </w:rPr>
        <w:t>64</w:t>
      </w:r>
      <w:r>
        <w:rPr>
          <w:rFonts w:cs="Times New Roman" w:hAnsi="Times New Roman" w:eastAsia="Times New Roman" w:ascii="Times New Roman"/>
          <w:i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position w:val="1"/>
          <w:sz w:val="9"/>
          <w:szCs w:val="9"/>
        </w:rPr>
        <w:t>63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position w:val="1"/>
          <w:sz w:val="9"/>
          <w:szCs w:val="9"/>
        </w:rPr>
        <w:t>                 </w:t>
      </w:r>
      <w:r>
        <w:rPr>
          <w:rFonts w:cs="Times New Roman" w:hAnsi="Times New Roman" w:eastAsia="Times New Roman" w:ascii="Times New Roman"/>
          <w:i/>
          <w:color w:val="2F2F2F"/>
          <w:spacing w:val="1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2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2"/>
          <w:sz w:val="9"/>
          <w:szCs w:val="9"/>
        </w:rPr>
        <w:t>20</w:t>
      </w:r>
      <w:r>
        <w:rPr>
          <w:rFonts w:cs="Times New Roman" w:hAnsi="Times New Roman" w:eastAsia="Times New Roman" w:ascii="Times New Roman"/>
          <w:color w:val="2F2F2F"/>
          <w:spacing w:val="19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6"/>
          <w:position w:val="2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85"/>
          <w:position w:val="2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38"/>
          <w:position w:val="2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i/>
          <w:color w:val="2F2F2F"/>
          <w:spacing w:val="6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11"/>
          <w:position w:val="2"/>
          <w:sz w:val="9"/>
          <w:szCs w:val="9"/>
        </w:rPr>
        <w:t>60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6"/>
          <w:position w:val="2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i/>
          <w:color w:val="444445"/>
          <w:spacing w:val="0"/>
          <w:w w:val="85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i/>
          <w:color w:val="444445"/>
          <w:spacing w:val="0"/>
          <w:w w:val="127"/>
          <w:position w:val="2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17"/>
          <w:position w:val="2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0"/>
          <w:position w:val="2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i/>
          <w:color w:val="2F2F2F"/>
          <w:spacing w:val="10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2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2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2"/>
          <w:sz w:val="9"/>
          <w:szCs w:val="9"/>
        </w:rPr>
        <w:t>91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2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position w:val="2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43"/>
          <w:position w:val="2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2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position w:val="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9"/>
          <w:position w:val="2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2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81"/>
          <w:position w:val="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position w:val="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position w:val="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position w:val="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position w:val="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2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13"/>
          <w:w w:val="91"/>
          <w:position w:val="2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position w:val="2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position w:val="2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2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81"/>
          <w:position w:val="2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position w:val="2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8"/>
          <w:position w:val="2"/>
          <w:sz w:val="8"/>
          <w:szCs w:val="8"/>
        </w:rPr>
        <w:t>F</w:t>
      </w:r>
      <w:r>
        <w:rPr>
          <w:rFonts w:cs="Arial" w:hAnsi="Arial" w:eastAsia="Arial" w:ascii="Arial"/>
          <w:color w:val="2F2F2F"/>
          <w:spacing w:val="0"/>
          <w:w w:val="108"/>
          <w:position w:val="2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position w:val="2"/>
          <w:sz w:val="8"/>
          <w:szCs w:val="8"/>
        </w:rPr>
        <w:t>CA</w:t>
      </w:r>
      <w:r>
        <w:rPr>
          <w:rFonts w:cs="Arial" w:hAnsi="Arial" w:eastAsia="Arial" w:ascii="Arial"/>
          <w:color w:val="2F2F2F"/>
          <w:spacing w:val="0"/>
          <w:w w:val="91"/>
          <w:position w:val="2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position w:val="2"/>
          <w:sz w:val="8"/>
          <w:szCs w:val="8"/>
        </w:rPr>
        <w:t>                                                               </w:t>
      </w:r>
      <w:r>
        <w:rPr>
          <w:rFonts w:cs="Arial" w:hAnsi="Arial" w:eastAsia="Arial" w:ascii="Arial"/>
          <w:color w:val="2F2F2F"/>
          <w:spacing w:val="7"/>
          <w:w w:val="100"/>
          <w:position w:val="2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292D6"/>
          <w:spacing w:val="0"/>
          <w:w w:val="96"/>
          <w:position w:val="0"/>
          <w:sz w:val="12"/>
          <w:szCs w:val="12"/>
        </w:rPr>
        <w:t>IXTLAH</w:t>
      </w:r>
      <w:r>
        <w:rPr>
          <w:rFonts w:cs="Times New Roman" w:hAnsi="Times New Roman" w:eastAsia="Times New Roman" w:ascii="Times New Roman"/>
          <w:color w:val="6292D6"/>
          <w:spacing w:val="0"/>
          <w:w w:val="96"/>
          <w:position w:val="0"/>
          <w:sz w:val="12"/>
          <w:szCs w:val="12"/>
        </w:rPr>
        <w:t>U</w:t>
      </w:r>
      <w:r>
        <w:rPr>
          <w:rFonts w:cs="Times New Roman" w:hAnsi="Times New Roman" w:eastAsia="Times New Roman" w:ascii="Times New Roman"/>
          <w:color w:val="6292D6"/>
          <w:spacing w:val="0"/>
          <w:w w:val="96"/>
          <w:position w:val="0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color w:val="6292D6"/>
          <w:spacing w:val="0"/>
          <w:w w:val="96"/>
          <w:position w:val="0"/>
          <w:sz w:val="12"/>
          <w:szCs w:val="12"/>
        </w:rPr>
        <w:t>CÁN</w:t>
      </w:r>
      <w:r>
        <w:rPr>
          <w:rFonts w:cs="Times New Roman" w:hAnsi="Times New Roman" w:eastAsia="Times New Roman" w:ascii="Times New Roman"/>
          <w:color w:val="6292D6"/>
          <w:spacing w:val="11"/>
          <w:w w:val="96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6292D6"/>
          <w:spacing w:val="11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292D6"/>
          <w:spacing w:val="0"/>
          <w:w w:val="92"/>
          <w:position w:val="0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6292D6"/>
          <w:spacing w:val="0"/>
          <w:w w:val="92"/>
          <w:position w:val="0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7CA3D2"/>
          <w:spacing w:val="0"/>
          <w:w w:val="92"/>
          <w:position w:val="0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7CA3D2"/>
          <w:spacing w:val="17"/>
          <w:w w:val="92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CA3D2"/>
          <w:spacing w:val="0"/>
          <w:w w:val="100"/>
          <w:position w:val="0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7CA3D2"/>
          <w:spacing w:val="0"/>
          <w:w w:val="100"/>
          <w:position w:val="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2"/>
          <w:szCs w:val="12"/>
        </w:rPr>
        <w:t>LO</w:t>
      </w:r>
      <w:r>
        <w:rPr>
          <w:rFonts w:cs="Times New Roman" w:hAnsi="Times New Roman" w:eastAsia="Times New Roman" w:ascii="Times New Roman"/>
          <w:color w:val="7CA3D2"/>
          <w:spacing w:val="0"/>
          <w:w w:val="100"/>
          <w:position w:val="0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7CA3D2"/>
          <w:spacing w:val="0"/>
          <w:w w:val="100"/>
          <w:position w:val="0"/>
          <w:sz w:val="12"/>
          <w:szCs w:val="12"/>
        </w:rPr>
        <w:t>     </w:t>
      </w:r>
      <w:r>
        <w:rPr>
          <w:rFonts w:cs="Times New Roman" w:hAnsi="Times New Roman" w:eastAsia="Times New Roman" w:ascii="Times New Roman"/>
          <w:color w:val="7CA3D2"/>
          <w:spacing w:val="16"/>
          <w:w w:val="100"/>
          <w:position w:val="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74"/>
          <w:position w:val="3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3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position w:val="3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3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3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3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2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2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63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position w:val="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40"/>
        <w:ind w:left="7395"/>
      </w:pP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3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3"/>
          <w:sz w:val="9"/>
          <w:szCs w:val="9"/>
        </w:rPr>
        <w:t>19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3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3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position w:val="3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4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position w:val="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position w:val="3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8"/>
          <w:position w:val="3"/>
          <w:sz w:val="8"/>
          <w:szCs w:val="8"/>
        </w:rPr>
        <w:t>DA</w:t>
      </w:r>
      <w:r>
        <w:rPr>
          <w:rFonts w:cs="Arial" w:hAnsi="Arial" w:eastAsia="Arial" w:ascii="Arial"/>
          <w:color w:val="444445"/>
          <w:spacing w:val="0"/>
          <w:w w:val="99"/>
          <w:position w:val="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position w:val="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3"/>
          <w:sz w:val="8"/>
          <w:szCs w:val="8"/>
        </w:rPr>
        <w:t>Ó</w:t>
      </w:r>
      <w:r>
        <w:rPr>
          <w:rFonts w:cs="Arial" w:hAnsi="Arial" w:eastAsia="Arial" w:ascii="Arial"/>
          <w:color w:val="2F2F2F"/>
          <w:spacing w:val="0"/>
          <w:w w:val="108"/>
          <w:position w:val="3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3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3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position w:val="3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86"/>
          <w:position w:val="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position w:val="3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position w:val="3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99"/>
          <w:position w:val="3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3"/>
          <w:sz w:val="8"/>
          <w:szCs w:val="8"/>
        </w:rPr>
        <w:t>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1"/>
          <w:w w:val="100"/>
          <w:position w:val="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292D6"/>
          <w:spacing w:val="0"/>
          <w:w w:val="89"/>
          <w:position w:val="0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6292D6"/>
          <w:spacing w:val="0"/>
          <w:w w:val="108"/>
          <w:position w:val="0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6292D6"/>
          <w:spacing w:val="0"/>
          <w:w w:val="83"/>
          <w:position w:val="0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6292D6"/>
          <w:spacing w:val="0"/>
          <w:w w:val="127"/>
          <w:position w:val="0"/>
          <w:sz w:val="15"/>
          <w:szCs w:val="15"/>
        </w:rPr>
        <w:t>5</w:t>
      </w:r>
      <w:r>
        <w:rPr>
          <w:rFonts w:cs="Times New Roman" w:hAnsi="Times New Roman" w:eastAsia="Times New Roman" w:ascii="Times New Roman"/>
          <w:color w:val="497ED6"/>
          <w:spacing w:val="0"/>
          <w:w w:val="67"/>
          <w:position w:val="0"/>
          <w:sz w:val="15"/>
          <w:szCs w:val="15"/>
        </w:rPr>
        <w:t>·</w:t>
      </w:r>
      <w:r>
        <w:rPr>
          <w:rFonts w:cs="Times New Roman" w:hAnsi="Times New Roman" w:eastAsia="Times New Roman" w:ascii="Times New Roman"/>
          <w:color w:val="6292D6"/>
          <w:spacing w:val="0"/>
          <w:w w:val="38"/>
          <w:position w:val="0"/>
          <w:sz w:val="15"/>
          <w:szCs w:val="15"/>
        </w:rPr>
        <w:t>·</w:t>
      </w:r>
      <w:r>
        <w:rPr>
          <w:rFonts w:cs="Times New Roman" w:hAnsi="Times New Roman" w:eastAsia="Times New Roman" w:ascii="Times New Roman"/>
          <w:color w:val="6292D6"/>
          <w:spacing w:val="0"/>
          <w:w w:val="95"/>
          <w:position w:val="0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6292D6"/>
          <w:spacing w:val="0"/>
          <w:w w:val="102"/>
          <w:position w:val="0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6292D6"/>
          <w:spacing w:val="0"/>
          <w:w w:val="83"/>
          <w:position w:val="0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6292D6"/>
          <w:spacing w:val="0"/>
          <w:w w:val="127"/>
          <w:position w:val="0"/>
          <w:sz w:val="15"/>
          <w:szCs w:val="15"/>
        </w:rPr>
        <w:t>8</w:t>
      </w:r>
      <w:r>
        <w:rPr>
          <w:rFonts w:cs="Times New Roman" w:hAnsi="Times New Roman" w:eastAsia="Times New Roman" w:ascii="Times New Roman"/>
          <w:color w:val="6292D6"/>
          <w:spacing w:val="0"/>
          <w:w w:val="470"/>
          <w:position w:val="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292D6"/>
          <w:spacing w:val="0"/>
          <w:w w:val="100"/>
          <w:position w:val="0"/>
          <w:sz w:val="15"/>
          <w:szCs w:val="15"/>
        </w:rPr>
        <w:t>                  </w:t>
      </w:r>
      <w:r>
        <w:rPr>
          <w:rFonts w:cs="Times New Roman" w:hAnsi="Times New Roman" w:eastAsia="Times New Roman" w:ascii="Times New Roman"/>
          <w:color w:val="6292D6"/>
          <w:spacing w:val="-17"/>
          <w:w w:val="100"/>
          <w:position w:val="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4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4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4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4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4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4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4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4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85"/>
          <w:position w:val="4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4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40"/>
        <w:ind w:left="465"/>
      </w:pPr>
      <w:r>
        <w:pict>
          <v:shape type="#_x0000_t202" style="position:absolute;margin-left:626.722pt;margin-top:3.24585pt;width:41.9894pt;height:8.6pt;mso-position-horizontal-relative:page;mso-position-vertical-relative:paragraph;z-index:-237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7"/>
                      <w:szCs w:val="17"/>
                    </w:rPr>
                    <w:jc w:val="left"/>
                    <w:spacing w:lineRule="exact" w:line="160"/>
                    <w:ind w:right="-46"/>
                  </w:pPr>
                  <w:r>
                    <w:rPr>
                      <w:rFonts w:cs="Arial" w:hAnsi="Arial" w:eastAsia="Arial" w:ascii="Arial"/>
                      <w:color w:val="6292D6"/>
                      <w:w w:val="105"/>
                      <w:sz w:val="17"/>
                      <w:szCs w:val="17"/>
                    </w:rPr>
                    <w:t>P</w:t>
                  </w:r>
                  <w:r>
                    <w:rPr>
                      <w:rFonts w:cs="Arial" w:hAnsi="Arial" w:eastAsia="Arial" w:ascii="Arial"/>
                      <w:color w:val="6292D6"/>
                      <w:w w:val="113"/>
                      <w:sz w:val="17"/>
                      <w:szCs w:val="17"/>
                    </w:rPr>
                    <w:t>U</w:t>
                  </w:r>
                  <w:r>
                    <w:rPr>
                      <w:rFonts w:cs="Arial" w:hAnsi="Arial" w:eastAsia="Arial" w:ascii="Arial"/>
                      <w:color w:val="6292D6"/>
                      <w:w w:val="114"/>
                      <w:sz w:val="17"/>
                      <w:szCs w:val="17"/>
                    </w:rPr>
                    <w:t>B</w:t>
                  </w:r>
                  <w:r>
                    <w:rPr>
                      <w:rFonts w:cs="Arial" w:hAnsi="Arial" w:eastAsia="Arial" w:ascii="Arial"/>
                      <w:color w:val="6292D6"/>
                      <w:w w:val="116"/>
                      <w:sz w:val="17"/>
                      <w:szCs w:val="17"/>
                    </w:rPr>
                    <w:t>L</w:t>
                  </w:r>
                  <w:r>
                    <w:rPr>
                      <w:rFonts w:cs="Arial" w:hAnsi="Arial" w:eastAsia="Arial" w:ascii="Arial"/>
                      <w:color w:val="497ED6"/>
                      <w:w w:val="112"/>
                      <w:sz w:val="17"/>
                      <w:szCs w:val="17"/>
                    </w:rPr>
                    <w:t>I</w:t>
                  </w:r>
                  <w:r>
                    <w:rPr>
                      <w:rFonts w:cs="Arial" w:hAnsi="Arial" w:eastAsia="Arial" w:ascii="Arial"/>
                      <w:color w:val="497ED6"/>
                      <w:w w:val="125"/>
                      <w:sz w:val="17"/>
                      <w:szCs w:val="17"/>
                    </w:rPr>
                    <w:t>C</w:t>
                  </w:r>
                  <w:r>
                    <w:rPr>
                      <w:rFonts w:cs="Arial" w:hAnsi="Arial" w:eastAsia="Arial" w:ascii="Arial"/>
                      <w:color w:val="497ED6"/>
                      <w:w w:val="118"/>
                      <w:sz w:val="17"/>
                      <w:szCs w:val="17"/>
                    </w:rPr>
                    <w:t>A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1F1F20"/>
          <w:spacing w:val="0"/>
          <w:w w:val="100"/>
          <w:position w:val="5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position w:val="5"/>
          <w:sz w:val="8"/>
          <w:szCs w:val="8"/>
        </w:rPr>
        <w:t>CT</w:t>
      </w:r>
      <w:r>
        <w:rPr>
          <w:rFonts w:cs="Arial" w:hAnsi="Arial" w:eastAsia="Arial" w:ascii="Arial"/>
          <w:color w:val="444445"/>
          <w:spacing w:val="0"/>
          <w:w w:val="100"/>
          <w:position w:val="5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0"/>
          <w:position w:val="5"/>
          <w:sz w:val="8"/>
          <w:szCs w:val="8"/>
        </w:rPr>
        <w:t>V</w:t>
      </w:r>
      <w:r>
        <w:rPr>
          <w:rFonts w:cs="Arial" w:hAnsi="Arial" w:eastAsia="Arial" w:ascii="Arial"/>
          <w:color w:val="1F1F20"/>
          <w:spacing w:val="0"/>
          <w:w w:val="100"/>
          <w:position w:val="5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20"/>
          <w:w w:val="100"/>
          <w:position w:val="5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7"/>
          <w:position w:val="5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97"/>
          <w:position w:val="5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11"/>
          <w:w w:val="97"/>
          <w:position w:val="5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7"/>
          <w:position w:val="5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7"/>
          <w:position w:val="5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97"/>
          <w:position w:val="5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7"/>
          <w:position w:val="5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position w:val="5"/>
          <w:sz w:val="8"/>
          <w:szCs w:val="8"/>
        </w:rPr>
        <w:t>U</w:t>
      </w:r>
      <w:r>
        <w:rPr>
          <w:rFonts w:cs="Arial" w:hAnsi="Arial" w:eastAsia="Arial" w:ascii="Arial"/>
          <w:color w:val="1F1F20"/>
          <w:spacing w:val="0"/>
          <w:w w:val="97"/>
          <w:position w:val="5"/>
          <w:sz w:val="8"/>
          <w:szCs w:val="8"/>
        </w:rPr>
        <w:t>LA</w:t>
      </w:r>
      <w:r>
        <w:rPr>
          <w:rFonts w:cs="Arial" w:hAnsi="Arial" w:eastAsia="Arial" w:ascii="Arial"/>
          <w:color w:val="2F2F2F"/>
          <w:spacing w:val="0"/>
          <w:w w:val="97"/>
          <w:position w:val="5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97"/>
          <w:position w:val="5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97"/>
          <w:position w:val="5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7"/>
          <w:position w:val="5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1F1F20"/>
          <w:spacing w:val="9"/>
          <w:w w:val="97"/>
          <w:position w:val="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5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5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5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5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5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position w:val="5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position w:val="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position w:val="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position w:val="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position w:val="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position w:val="6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3"/>
          <w:w w:val="94"/>
          <w:position w:val="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6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position w:val="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position w:val="6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6"/>
          <w:position w:val="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position w:val="6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position w:val="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6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6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4"/>
          <w:position w:val="6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8"/>
          <w:position w:val="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position w:val="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1"/>
          <w:position w:val="6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position w:val="6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7"/>
          <w:position w:val="6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9"/>
          <w:position w:val="6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18"/>
          <w:position w:val="6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position w:val="6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81"/>
          <w:position w:val="6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position w:val="6"/>
          <w:sz w:val="8"/>
          <w:szCs w:val="8"/>
        </w:rPr>
        <w:t>                                                           </w:t>
      </w:r>
      <w:r>
        <w:rPr>
          <w:rFonts w:cs="Arial" w:hAnsi="Arial" w:eastAsia="Arial" w:ascii="Arial"/>
          <w:color w:val="58585A"/>
          <w:spacing w:val="-10"/>
          <w:w w:val="100"/>
          <w:position w:val="6"/>
          <w:sz w:val="8"/>
          <w:szCs w:val="8"/>
        </w:rPr>
        <w:t> </w:t>
      </w:r>
      <w:r>
        <w:rPr>
          <w:rFonts w:cs="Arial" w:hAnsi="Arial" w:eastAsia="Arial" w:ascii="Arial"/>
          <w:color w:val="3568CC"/>
          <w:spacing w:val="0"/>
          <w:w w:val="115"/>
          <w:position w:val="-2"/>
          <w:sz w:val="17"/>
          <w:szCs w:val="17"/>
        </w:rPr>
        <w:t>H</w:t>
      </w:r>
      <w:r>
        <w:rPr>
          <w:rFonts w:cs="Arial" w:hAnsi="Arial" w:eastAsia="Arial" w:ascii="Arial"/>
          <w:color w:val="3568CC"/>
          <w:spacing w:val="0"/>
          <w:w w:val="115"/>
          <w:position w:val="-2"/>
          <w:sz w:val="17"/>
          <w:szCs w:val="17"/>
        </w:rPr>
        <w:t>A</w:t>
      </w:r>
      <w:r>
        <w:rPr>
          <w:rFonts w:cs="Arial" w:hAnsi="Arial" w:eastAsia="Arial" w:ascii="Arial"/>
          <w:color w:val="497ED6"/>
          <w:spacing w:val="0"/>
          <w:w w:val="115"/>
          <w:position w:val="-2"/>
          <w:sz w:val="17"/>
          <w:szCs w:val="17"/>
        </w:rPr>
        <w:t>C</w:t>
      </w:r>
      <w:r>
        <w:rPr>
          <w:rFonts w:cs="Arial" w:hAnsi="Arial" w:eastAsia="Arial" w:ascii="Arial"/>
          <w:color w:val="497ED6"/>
          <w:spacing w:val="0"/>
          <w:w w:val="115"/>
          <w:position w:val="-2"/>
          <w:sz w:val="17"/>
          <w:szCs w:val="17"/>
        </w:rPr>
        <w:t>I</w:t>
      </w:r>
      <w:r>
        <w:rPr>
          <w:rFonts w:cs="Arial" w:hAnsi="Arial" w:eastAsia="Arial" w:ascii="Arial"/>
          <w:color w:val="497ED6"/>
          <w:spacing w:val="0"/>
          <w:w w:val="115"/>
          <w:position w:val="-2"/>
          <w:sz w:val="17"/>
          <w:szCs w:val="17"/>
        </w:rPr>
        <w:t>E</w:t>
      </w:r>
      <w:r>
        <w:rPr>
          <w:rFonts w:cs="Arial" w:hAnsi="Arial" w:eastAsia="Arial" w:ascii="Arial"/>
          <w:color w:val="497ED6"/>
          <w:spacing w:val="0"/>
          <w:w w:val="115"/>
          <w:position w:val="-2"/>
          <w:sz w:val="17"/>
          <w:szCs w:val="17"/>
        </w:rPr>
        <w:t>N</w:t>
      </w:r>
      <w:r>
        <w:rPr>
          <w:rFonts w:cs="Arial" w:hAnsi="Arial" w:eastAsia="Arial" w:ascii="Arial"/>
          <w:color w:val="6292D6"/>
          <w:spacing w:val="0"/>
          <w:w w:val="115"/>
          <w:position w:val="-2"/>
          <w:sz w:val="17"/>
          <w:szCs w:val="17"/>
        </w:rPr>
        <w:t>D</w:t>
      </w:r>
      <w:r>
        <w:rPr>
          <w:rFonts w:cs="Arial" w:hAnsi="Arial" w:eastAsia="Arial" w:ascii="Arial"/>
          <w:color w:val="6292D6"/>
          <w:spacing w:val="0"/>
          <w:w w:val="115"/>
          <w:position w:val="-2"/>
          <w:sz w:val="17"/>
          <w:szCs w:val="17"/>
        </w:rPr>
        <w:t>A</w:t>
      </w:r>
      <w:r>
        <w:rPr>
          <w:rFonts w:cs="Arial" w:hAnsi="Arial" w:eastAsia="Arial" w:ascii="Arial"/>
          <w:color w:val="6292D6"/>
          <w:spacing w:val="0"/>
          <w:w w:val="115"/>
          <w:position w:val="-2"/>
          <w:sz w:val="17"/>
          <w:szCs w:val="17"/>
        </w:rPr>
        <w:t>                      </w:t>
      </w:r>
      <w:r>
        <w:rPr>
          <w:rFonts w:cs="Arial" w:hAnsi="Arial" w:eastAsia="Arial" w:ascii="Arial"/>
          <w:color w:val="6292D6"/>
          <w:spacing w:val="24"/>
          <w:w w:val="115"/>
          <w:position w:val="-2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6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6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6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6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6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6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60"/>
        <w:ind w:left="110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78"/>
          <w:sz w:val="8"/>
          <w:szCs w:val="8"/>
        </w:rPr>
        <w:t>F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AS</w:t>
      </w:r>
      <w:r>
        <w:rPr>
          <w:rFonts w:cs="Arial" w:hAnsi="Arial" w:eastAsia="Arial" w:ascii="Arial"/>
          <w:color w:val="2F2F2F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-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LAZ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1F1F20"/>
          <w:spacing w:val="17"/>
          <w:w w:val="9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5,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1F1F20"/>
          <w:spacing w:val="0"/>
          <w:w w:val="11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1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                               </w:t>
      </w:r>
      <w:r>
        <w:rPr>
          <w:rFonts w:cs="Times New Roman" w:hAnsi="Times New Roman" w:eastAsia="Times New Roman" w:ascii="Times New Roman"/>
          <w:color w:val="2F2F2F"/>
          <w:spacing w:val="4"/>
          <w:w w:val="11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60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w w:val="117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IO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5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8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2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2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position w:val="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9091"/>
          <w:spacing w:val="0"/>
          <w:w w:val="385"/>
          <w:position w:val="2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8E9091"/>
          <w:spacing w:val="0"/>
          <w:w w:val="100"/>
          <w:position w:val="2"/>
          <w:sz w:val="9"/>
          <w:szCs w:val="9"/>
        </w:rPr>
        <w:t>                       </w:t>
      </w:r>
      <w:r>
        <w:rPr>
          <w:rFonts w:cs="Times New Roman" w:hAnsi="Times New Roman" w:eastAsia="Times New Roman" w:ascii="Times New Roman"/>
          <w:color w:val="8E9091"/>
          <w:spacing w:val="-3"/>
          <w:w w:val="100"/>
          <w:position w:val="2"/>
          <w:sz w:val="9"/>
          <w:szCs w:val="9"/>
        </w:rPr>
        <w:t> </w:t>
      </w:r>
      <w:r>
        <w:rPr>
          <w:rFonts w:cs="Arial" w:hAnsi="Arial" w:eastAsia="Arial" w:ascii="Arial"/>
          <w:i/>
          <w:color w:val="2F2F2F"/>
          <w:spacing w:val="0"/>
          <w:w w:val="96"/>
          <w:position w:val="2"/>
          <w:sz w:val="8"/>
          <w:szCs w:val="8"/>
        </w:rPr>
        <w:t>T</w:t>
      </w:r>
      <w:r>
        <w:rPr>
          <w:rFonts w:cs="Arial" w:hAnsi="Arial" w:eastAsia="Arial" w:ascii="Arial"/>
          <w:i/>
          <w:color w:val="2F2F2F"/>
          <w:spacing w:val="0"/>
          <w:w w:val="96"/>
          <w:position w:val="2"/>
          <w:sz w:val="8"/>
          <w:szCs w:val="8"/>
        </w:rPr>
        <w:t>O</w:t>
      </w:r>
      <w:r>
        <w:rPr>
          <w:rFonts w:cs="Arial" w:hAnsi="Arial" w:eastAsia="Arial" w:ascii="Arial"/>
          <w:i/>
          <w:color w:val="444445"/>
          <w:spacing w:val="0"/>
          <w:w w:val="96"/>
          <w:position w:val="2"/>
          <w:sz w:val="8"/>
          <w:szCs w:val="8"/>
        </w:rPr>
        <w:t>T</w:t>
      </w:r>
      <w:r>
        <w:rPr>
          <w:rFonts w:cs="Arial" w:hAnsi="Arial" w:eastAsia="Arial" w:ascii="Arial"/>
          <w:i/>
          <w:color w:val="2F2F2F"/>
          <w:spacing w:val="0"/>
          <w:w w:val="96"/>
          <w:position w:val="2"/>
          <w:sz w:val="8"/>
          <w:szCs w:val="8"/>
        </w:rPr>
        <w:t>A</w:t>
      </w:r>
      <w:r>
        <w:rPr>
          <w:rFonts w:cs="Arial" w:hAnsi="Arial" w:eastAsia="Arial" w:ascii="Arial"/>
          <w:i/>
          <w:color w:val="1F1F20"/>
          <w:spacing w:val="0"/>
          <w:w w:val="96"/>
          <w:position w:val="2"/>
          <w:sz w:val="8"/>
          <w:szCs w:val="8"/>
        </w:rPr>
        <w:t>L</w:t>
      </w:r>
      <w:r>
        <w:rPr>
          <w:rFonts w:cs="Arial" w:hAnsi="Arial" w:eastAsia="Arial" w:ascii="Arial"/>
          <w:i/>
          <w:color w:val="1F1F20"/>
          <w:spacing w:val="10"/>
          <w:w w:val="96"/>
          <w:position w:val="2"/>
          <w:sz w:val="8"/>
          <w:szCs w:val="8"/>
        </w:rPr>
        <w:t> </w:t>
      </w:r>
      <w:r>
        <w:rPr>
          <w:rFonts w:cs="Arial" w:hAnsi="Arial" w:eastAsia="Arial" w:ascii="Arial"/>
          <w:i/>
          <w:color w:val="2F2F2F"/>
          <w:spacing w:val="0"/>
          <w:w w:val="101"/>
          <w:position w:val="2"/>
          <w:sz w:val="8"/>
          <w:szCs w:val="8"/>
        </w:rPr>
        <w:t>P</w:t>
      </w:r>
      <w:r>
        <w:rPr>
          <w:rFonts w:cs="Arial" w:hAnsi="Arial" w:eastAsia="Arial" w:ascii="Arial"/>
          <w:i/>
          <w:color w:val="1F1F20"/>
          <w:spacing w:val="0"/>
          <w:w w:val="101"/>
          <w:position w:val="2"/>
          <w:sz w:val="8"/>
          <w:szCs w:val="8"/>
        </w:rPr>
        <w:t>A</w:t>
      </w:r>
      <w:r>
        <w:rPr>
          <w:rFonts w:cs="Arial" w:hAnsi="Arial" w:eastAsia="Arial" w:ascii="Arial"/>
          <w:i/>
          <w:color w:val="2F2F2F"/>
          <w:spacing w:val="0"/>
          <w:w w:val="101"/>
          <w:position w:val="2"/>
          <w:sz w:val="8"/>
          <w:szCs w:val="8"/>
        </w:rPr>
        <w:t>S</w:t>
      </w:r>
      <w:r>
        <w:rPr>
          <w:rFonts w:cs="Arial" w:hAnsi="Arial" w:eastAsia="Arial" w:ascii="Arial"/>
          <w:i/>
          <w:color w:val="1F1F20"/>
          <w:spacing w:val="0"/>
          <w:w w:val="101"/>
          <w:position w:val="2"/>
          <w:sz w:val="8"/>
          <w:szCs w:val="8"/>
        </w:rPr>
        <w:t>I</w:t>
      </w:r>
      <w:r>
        <w:rPr>
          <w:rFonts w:cs="Arial" w:hAnsi="Arial" w:eastAsia="Arial" w:ascii="Arial"/>
          <w:i/>
          <w:color w:val="1F1F20"/>
          <w:spacing w:val="0"/>
          <w:w w:val="101"/>
          <w:position w:val="2"/>
          <w:sz w:val="8"/>
          <w:szCs w:val="8"/>
        </w:rPr>
        <w:t>V</w:t>
      </w:r>
      <w:r>
        <w:rPr>
          <w:rFonts w:cs="Arial" w:hAnsi="Arial" w:eastAsia="Arial" w:ascii="Arial"/>
          <w:i/>
          <w:color w:val="2F2F2F"/>
          <w:spacing w:val="0"/>
          <w:w w:val="101"/>
          <w:position w:val="2"/>
          <w:sz w:val="8"/>
          <w:szCs w:val="8"/>
        </w:rPr>
        <w:t>O</w:t>
      </w:r>
      <w:r>
        <w:rPr>
          <w:rFonts w:cs="Arial" w:hAnsi="Arial" w:eastAsia="Arial" w:ascii="Arial"/>
          <w:i/>
          <w:color w:val="444445"/>
          <w:spacing w:val="0"/>
          <w:w w:val="101"/>
          <w:position w:val="2"/>
          <w:sz w:val="8"/>
          <w:szCs w:val="8"/>
        </w:rPr>
        <w:t>S</w:t>
      </w:r>
      <w:r>
        <w:rPr>
          <w:rFonts w:cs="Arial" w:hAnsi="Arial" w:eastAsia="Arial" w:ascii="Arial"/>
          <w:i/>
          <w:color w:val="444445"/>
          <w:spacing w:val="2"/>
          <w:w w:val="101"/>
          <w:position w:val="2"/>
          <w:sz w:val="8"/>
          <w:szCs w:val="8"/>
        </w:rPr>
        <w:t> </w:t>
      </w:r>
      <w:r>
        <w:rPr>
          <w:rFonts w:cs="Arial" w:hAnsi="Arial" w:eastAsia="Arial" w:ascii="Arial"/>
          <w:i/>
          <w:color w:val="444445"/>
          <w:spacing w:val="0"/>
          <w:w w:val="91"/>
          <w:position w:val="2"/>
          <w:sz w:val="8"/>
          <w:szCs w:val="8"/>
        </w:rPr>
        <w:t>C</w:t>
      </w:r>
      <w:r>
        <w:rPr>
          <w:rFonts w:cs="Arial" w:hAnsi="Arial" w:eastAsia="Arial" w:ascii="Arial"/>
          <w:i/>
          <w:color w:val="1F1F20"/>
          <w:spacing w:val="0"/>
          <w:w w:val="86"/>
          <w:position w:val="2"/>
          <w:sz w:val="8"/>
          <w:szCs w:val="8"/>
        </w:rPr>
        <w:t>I</w:t>
      </w:r>
      <w:r>
        <w:rPr>
          <w:rFonts w:cs="Arial" w:hAnsi="Arial" w:eastAsia="Arial" w:ascii="Arial"/>
          <w:i/>
          <w:color w:val="1F1F20"/>
          <w:spacing w:val="0"/>
          <w:w w:val="99"/>
          <w:position w:val="2"/>
          <w:sz w:val="8"/>
          <w:szCs w:val="8"/>
        </w:rPr>
        <w:t>R</w:t>
      </w:r>
      <w:r>
        <w:rPr>
          <w:rFonts w:cs="Arial" w:hAnsi="Arial" w:eastAsia="Arial" w:ascii="Arial"/>
          <w:i/>
          <w:color w:val="2F2F2F"/>
          <w:spacing w:val="0"/>
          <w:w w:val="91"/>
          <w:position w:val="2"/>
          <w:sz w:val="8"/>
          <w:szCs w:val="8"/>
        </w:rPr>
        <w:t>C</w:t>
      </w:r>
      <w:r>
        <w:rPr>
          <w:rFonts w:cs="Arial" w:hAnsi="Arial" w:eastAsia="Arial" w:ascii="Arial"/>
          <w:i/>
          <w:color w:val="2F2F2F"/>
          <w:spacing w:val="0"/>
          <w:w w:val="108"/>
          <w:position w:val="2"/>
          <w:sz w:val="8"/>
          <w:szCs w:val="8"/>
        </w:rPr>
        <w:t>U</w:t>
      </w:r>
      <w:r>
        <w:rPr>
          <w:rFonts w:cs="Arial" w:hAnsi="Arial" w:eastAsia="Arial" w:ascii="Arial"/>
          <w:i/>
          <w:color w:val="2F2F2F"/>
          <w:spacing w:val="0"/>
          <w:w w:val="98"/>
          <w:position w:val="2"/>
          <w:sz w:val="8"/>
          <w:szCs w:val="8"/>
        </w:rPr>
        <w:t>LA</w:t>
      </w:r>
      <w:r>
        <w:rPr>
          <w:rFonts w:cs="Arial" w:hAnsi="Arial" w:eastAsia="Arial" w:ascii="Arial"/>
          <w:i/>
          <w:color w:val="1F1F20"/>
          <w:spacing w:val="0"/>
          <w:w w:val="124"/>
          <w:position w:val="2"/>
          <w:sz w:val="8"/>
          <w:szCs w:val="8"/>
        </w:rPr>
        <w:t>N</w:t>
      </w:r>
      <w:r>
        <w:rPr>
          <w:rFonts w:cs="Arial" w:hAnsi="Arial" w:eastAsia="Arial" w:ascii="Arial"/>
          <w:i/>
          <w:color w:val="2F2F2F"/>
          <w:spacing w:val="0"/>
          <w:w w:val="118"/>
          <w:position w:val="2"/>
          <w:sz w:val="8"/>
          <w:szCs w:val="8"/>
        </w:rPr>
        <w:t>T</w:t>
      </w:r>
      <w:r>
        <w:rPr>
          <w:rFonts w:cs="Arial" w:hAnsi="Arial" w:eastAsia="Arial" w:ascii="Arial"/>
          <w:i/>
          <w:color w:val="444445"/>
          <w:spacing w:val="0"/>
          <w:w w:val="81"/>
          <w:position w:val="2"/>
          <w:sz w:val="8"/>
          <w:szCs w:val="8"/>
        </w:rPr>
        <w:t>ES</w:t>
      </w:r>
      <w:r>
        <w:rPr>
          <w:rFonts w:cs="Arial" w:hAnsi="Arial" w:eastAsia="Arial" w:ascii="Arial"/>
          <w:i/>
          <w:color w:val="444445"/>
          <w:spacing w:val="0"/>
          <w:w w:val="100"/>
          <w:position w:val="2"/>
          <w:sz w:val="8"/>
          <w:szCs w:val="8"/>
        </w:rPr>
        <w:t>                                                          </w:t>
      </w:r>
      <w:r>
        <w:rPr>
          <w:rFonts w:cs="Arial" w:hAnsi="Arial" w:eastAsia="Arial" w:ascii="Arial"/>
          <w:i/>
          <w:color w:val="444445"/>
          <w:spacing w:val="-7"/>
          <w:w w:val="100"/>
          <w:position w:val="2"/>
          <w:sz w:val="8"/>
          <w:szCs w:val="8"/>
        </w:rPr>
        <w:t> </w:t>
      </w:r>
      <w:r>
        <w:rPr>
          <w:rFonts w:cs="Arial" w:hAnsi="Arial" w:eastAsia="Arial" w:ascii="Arial"/>
          <w:color w:val="3568CC"/>
          <w:spacing w:val="0"/>
          <w:w w:val="115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3568CC"/>
          <w:spacing w:val="0"/>
          <w:w w:val="115"/>
          <w:position w:val="0"/>
          <w:sz w:val="17"/>
          <w:szCs w:val="17"/>
        </w:rPr>
        <w:t>S</w:t>
      </w:r>
      <w:r>
        <w:rPr>
          <w:rFonts w:cs="Arial" w:hAnsi="Arial" w:eastAsia="Arial" w:ascii="Arial"/>
          <w:color w:val="3568CC"/>
          <w:spacing w:val="0"/>
          <w:w w:val="115"/>
          <w:position w:val="0"/>
          <w:sz w:val="17"/>
          <w:szCs w:val="17"/>
        </w:rPr>
        <w:t>T</w:t>
      </w:r>
      <w:r>
        <w:rPr>
          <w:rFonts w:cs="Arial" w:hAnsi="Arial" w:eastAsia="Arial" w:ascii="Arial"/>
          <w:color w:val="497ED6"/>
          <w:spacing w:val="0"/>
          <w:w w:val="115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497ED6"/>
          <w:spacing w:val="0"/>
          <w:w w:val="115"/>
          <w:position w:val="0"/>
          <w:sz w:val="17"/>
          <w:szCs w:val="17"/>
        </w:rPr>
        <w:t>  </w:t>
      </w:r>
      <w:r>
        <w:rPr>
          <w:rFonts w:cs="Arial" w:hAnsi="Arial" w:eastAsia="Arial" w:ascii="Arial"/>
          <w:color w:val="497ED6"/>
          <w:spacing w:val="7"/>
          <w:w w:val="115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497ED6"/>
          <w:spacing w:val="0"/>
          <w:w w:val="97"/>
          <w:position w:val="0"/>
          <w:sz w:val="17"/>
          <w:szCs w:val="17"/>
        </w:rPr>
        <w:t>D</w:t>
      </w:r>
      <w:r>
        <w:rPr>
          <w:rFonts w:cs="Arial" w:hAnsi="Arial" w:eastAsia="Arial" w:ascii="Arial"/>
          <w:color w:val="497ED6"/>
          <w:spacing w:val="0"/>
          <w:w w:val="123"/>
          <w:position w:val="0"/>
          <w:sz w:val="17"/>
          <w:szCs w:val="17"/>
        </w:rPr>
        <w:t>O</w:t>
      </w:r>
      <w:r>
        <w:rPr>
          <w:rFonts w:cs="Arial" w:hAnsi="Arial" w:eastAsia="Arial" w:ascii="Arial"/>
          <w:color w:val="6292D6"/>
          <w:spacing w:val="0"/>
          <w:w w:val="117"/>
          <w:position w:val="0"/>
          <w:sz w:val="17"/>
          <w:szCs w:val="17"/>
        </w:rPr>
        <w:t>C</w:t>
      </w:r>
      <w:r>
        <w:rPr>
          <w:rFonts w:cs="Arial" w:hAnsi="Arial" w:eastAsia="Arial" w:ascii="Arial"/>
          <w:color w:val="6292D6"/>
          <w:spacing w:val="0"/>
          <w:w w:val="125"/>
          <w:position w:val="0"/>
          <w:sz w:val="17"/>
          <w:szCs w:val="17"/>
        </w:rPr>
        <w:t>U</w:t>
      </w:r>
      <w:r>
        <w:rPr>
          <w:rFonts w:cs="Arial" w:hAnsi="Arial" w:eastAsia="Arial" w:ascii="Arial"/>
          <w:color w:val="6292D6"/>
          <w:spacing w:val="0"/>
          <w:w w:val="118"/>
          <w:position w:val="0"/>
          <w:sz w:val="17"/>
          <w:szCs w:val="17"/>
        </w:rPr>
        <w:t>M</w:t>
      </w:r>
      <w:r>
        <w:rPr>
          <w:rFonts w:cs="Arial" w:hAnsi="Arial" w:eastAsia="Arial" w:ascii="Arial"/>
          <w:color w:val="6292D6"/>
          <w:spacing w:val="0"/>
          <w:w w:val="122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6292D6"/>
          <w:spacing w:val="0"/>
          <w:w w:val="117"/>
          <w:position w:val="0"/>
          <w:sz w:val="17"/>
          <w:szCs w:val="17"/>
        </w:rPr>
        <w:t>N</w:t>
      </w:r>
      <w:r>
        <w:rPr>
          <w:rFonts w:cs="Arial" w:hAnsi="Arial" w:eastAsia="Arial" w:ascii="Arial"/>
          <w:color w:val="497ED6"/>
          <w:spacing w:val="0"/>
          <w:w w:val="134"/>
          <w:position w:val="0"/>
          <w:sz w:val="17"/>
          <w:szCs w:val="17"/>
        </w:rPr>
        <w:t>T</w:t>
      </w:r>
      <w:r>
        <w:rPr>
          <w:rFonts w:cs="Arial" w:hAnsi="Arial" w:eastAsia="Arial" w:ascii="Arial"/>
          <w:color w:val="3B5786"/>
          <w:spacing w:val="0"/>
          <w:w w:val="88"/>
          <w:position w:val="0"/>
          <w:sz w:val="17"/>
          <w:szCs w:val="17"/>
        </w:rPr>
        <w:t>éJ</w:t>
      </w:r>
      <w:r>
        <w:rPr>
          <w:rFonts w:cs="Arial" w:hAnsi="Arial" w:eastAsia="Arial" w:ascii="Arial"/>
          <w:color w:val="2F2F2F"/>
          <w:spacing w:val="0"/>
          <w:w w:val="173"/>
          <w:position w:val="0"/>
          <w:sz w:val="17"/>
          <w:szCs w:val="17"/>
        </w:rPr>
        <w:t>.</w:t>
      </w:r>
      <w:r>
        <w:rPr>
          <w:rFonts w:cs="Arial" w:hAnsi="Arial" w:eastAsia="Arial" w:ascii="Arial"/>
          <w:color w:val="444445"/>
          <w:spacing w:val="0"/>
          <w:w w:val="112"/>
          <w:position w:val="0"/>
          <w:sz w:val="17"/>
          <w:szCs w:val="17"/>
        </w:rPr>
        <w:t>.</w:t>
      </w:r>
      <w:r>
        <w:rPr>
          <w:rFonts w:cs="Arial" w:hAnsi="Arial" w:eastAsia="Arial" w:ascii="Arial"/>
          <w:color w:val="444445"/>
          <w:spacing w:val="0"/>
          <w:w w:val="45"/>
          <w:position w:val="0"/>
          <w:sz w:val="17"/>
          <w:szCs w:val="17"/>
        </w:rPr>
        <w:t>2</w:t>
      </w:r>
      <w:r>
        <w:rPr>
          <w:rFonts w:cs="Arial" w:hAnsi="Arial" w:eastAsia="Arial" w:ascii="Arial"/>
          <w:color w:val="2F2F2F"/>
          <w:spacing w:val="0"/>
          <w:w w:val="173"/>
          <w:position w:val="0"/>
          <w:sz w:val="17"/>
          <w:szCs w:val="17"/>
        </w:rPr>
        <w:t>,</w:t>
      </w:r>
      <w:r>
        <w:rPr>
          <w:rFonts w:cs="Arial" w:hAnsi="Arial" w:eastAsia="Arial" w:ascii="Arial"/>
          <w:color w:val="2F2F2F"/>
          <w:spacing w:val="0"/>
          <w:w w:val="62"/>
          <w:position w:val="0"/>
          <w:sz w:val="17"/>
          <w:szCs w:val="17"/>
        </w:rPr>
        <w:t>s</w:t>
      </w:r>
      <w:r>
        <w:rPr>
          <w:rFonts w:cs="Arial" w:hAnsi="Arial" w:eastAsia="Arial" w:ascii="Arial"/>
          <w:color w:val="2F2F2F"/>
          <w:spacing w:val="0"/>
          <w:w w:val="50"/>
          <w:position w:val="0"/>
          <w:sz w:val="17"/>
          <w:szCs w:val="17"/>
        </w:rPr>
        <w:t>o</w:t>
      </w:r>
      <w:r>
        <w:rPr>
          <w:rFonts w:cs="Arial" w:hAnsi="Arial" w:eastAsia="Arial" w:ascii="Arial"/>
          <w:color w:val="444445"/>
          <w:spacing w:val="0"/>
          <w:w w:val="40"/>
          <w:position w:val="0"/>
          <w:sz w:val="17"/>
          <w:szCs w:val="17"/>
        </w:rPr>
        <w:t>.</w:t>
      </w:r>
      <w:r>
        <w:rPr>
          <w:rFonts w:cs="Arial" w:hAnsi="Arial" w:eastAsia="Arial" w:ascii="Arial"/>
          <w:color w:val="2F2F2F"/>
          <w:spacing w:val="0"/>
          <w:w w:val="122"/>
          <w:position w:val="0"/>
          <w:sz w:val="17"/>
          <w:szCs w:val="17"/>
        </w:rPr>
        <w:t>,</w:t>
      </w:r>
      <w:r>
        <w:rPr>
          <w:rFonts w:cs="Arial" w:hAnsi="Arial" w:eastAsia="Arial" w:ascii="Arial"/>
          <w:color w:val="444445"/>
          <w:spacing w:val="0"/>
          <w:w w:val="50"/>
          <w:position w:val="0"/>
          <w:sz w:val="17"/>
          <w:szCs w:val="17"/>
        </w:rPr>
        <w:t>2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17"/>
          <w:szCs w:val="17"/>
        </w:rPr>
        <w:t>       </w:t>
      </w:r>
      <w:r>
        <w:rPr>
          <w:rFonts w:cs="Arial" w:hAnsi="Arial" w:eastAsia="Arial" w:ascii="Arial"/>
          <w:color w:val="444445"/>
          <w:spacing w:val="22"/>
          <w:w w:val="100"/>
          <w:position w:val="0"/>
          <w:sz w:val="17"/>
          <w:szCs w:val="17"/>
        </w:rPr>
        <w:t> </w:t>
      </w:r>
      <w:r>
        <w:rPr>
          <w:rFonts w:cs="Segoe UI" w:hAnsi="Segoe UI" w:eastAsia="Segoe UI" w:ascii="Segoe UI"/>
          <w:color w:val="2F2F2F"/>
          <w:spacing w:val="0"/>
          <w:w w:val="57"/>
          <w:position w:val="2"/>
          <w:sz w:val="9"/>
          <w:szCs w:val="9"/>
        </w:rPr>
        <w:t>�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95"/>
          <w:position w:val="2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38"/>
          <w:position w:val="2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i/>
          <w:color w:val="2F2F2F"/>
          <w:spacing w:val="1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2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2"/>
          <w:sz w:val="9"/>
          <w:szCs w:val="9"/>
        </w:rPr>
        <w:t>90</w:t>
      </w:r>
      <w:r>
        <w:rPr>
          <w:rFonts w:cs="Times New Roman" w:hAnsi="Times New Roman" w:eastAsia="Times New Roman" w:ascii="Times New Roman"/>
          <w:color w:val="444445"/>
          <w:spacing w:val="19"/>
          <w:w w:val="100"/>
          <w:position w:val="2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17"/>
          <w:position w:val="2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i/>
          <w:color w:val="1F1F20"/>
          <w:spacing w:val="0"/>
          <w:w w:val="106"/>
          <w:position w:val="2"/>
          <w:sz w:val="9"/>
          <w:szCs w:val="9"/>
        </w:rPr>
        <w:t>86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85"/>
          <w:position w:val="2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38"/>
          <w:position w:val="2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i/>
          <w:color w:val="2F2F2F"/>
          <w:spacing w:val="0"/>
          <w:w w:val="106"/>
          <w:position w:val="2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ind w:left="110"/>
      </w:pPr>
      <w:r>
        <w:pict>
          <v:shape type="#_x0000_t202" style="position:absolute;margin-left:567.697pt;margin-top:1.07422pt;width:100.055pt;height:8.6pt;mso-position-horizontal-relative:page;mso-position-vertical-relative:paragraph;z-index:-236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7"/>
                      <w:szCs w:val="17"/>
                    </w:rPr>
                    <w:jc w:val="left"/>
                    <w:spacing w:lineRule="exact" w:line="160"/>
                    <w:ind w:right="-46"/>
                  </w:pPr>
                  <w:r>
                    <w:rPr>
                      <w:rFonts w:cs="Arial" w:hAnsi="Arial" w:eastAsia="Arial" w:ascii="Arial"/>
                      <w:color w:val="3568CC"/>
                      <w:spacing w:val="0"/>
                      <w:w w:val="112"/>
                      <w:sz w:val="17"/>
                      <w:szCs w:val="17"/>
                    </w:rPr>
                    <w:t>F</w:t>
                  </w:r>
                  <w:r>
                    <w:rPr>
                      <w:rFonts w:cs="Arial" w:hAnsi="Arial" w:eastAsia="Arial" w:ascii="Arial"/>
                      <w:color w:val="3568CC"/>
                      <w:spacing w:val="0"/>
                      <w:w w:val="112"/>
                      <w:sz w:val="17"/>
                      <w:szCs w:val="17"/>
                    </w:rPr>
                    <w:t>O</w:t>
                  </w:r>
                  <w:r>
                    <w:rPr>
                      <w:rFonts w:cs="Arial" w:hAnsi="Arial" w:eastAsia="Arial" w:ascii="Arial"/>
                      <w:color w:val="3568CC"/>
                      <w:spacing w:val="0"/>
                      <w:w w:val="112"/>
                      <w:sz w:val="17"/>
                      <w:szCs w:val="17"/>
                    </w:rPr>
                    <w:t>R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12"/>
                      <w:sz w:val="17"/>
                      <w:szCs w:val="17"/>
                    </w:rPr>
                    <w:t>M</w:t>
                  </w:r>
                  <w:r>
                    <w:rPr>
                      <w:rFonts w:cs="Arial" w:hAnsi="Arial" w:eastAsia="Arial" w:ascii="Arial"/>
                      <w:color w:val="3568CC"/>
                      <w:spacing w:val="0"/>
                      <w:w w:val="112"/>
                      <w:sz w:val="17"/>
                      <w:szCs w:val="17"/>
                    </w:rPr>
                    <w:t>A</w:t>
                  </w:r>
                  <w:r>
                    <w:rPr>
                      <w:rFonts w:cs="Arial" w:hAnsi="Arial" w:eastAsia="Arial" w:ascii="Arial"/>
                      <w:color w:val="3568CC"/>
                      <w:spacing w:val="9"/>
                      <w:w w:val="112"/>
                      <w:sz w:val="17"/>
                      <w:szCs w:val="17"/>
                    </w:rPr>
                    <w:t> 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00"/>
                      <w:sz w:val="17"/>
                      <w:szCs w:val="17"/>
                    </w:rPr>
                    <w:t>P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00"/>
                      <w:sz w:val="17"/>
                      <w:szCs w:val="17"/>
                    </w:rPr>
                    <w:t>A</w:t>
                  </w:r>
                  <w:r>
                    <w:rPr>
                      <w:rFonts w:cs="Arial" w:hAnsi="Arial" w:eastAsia="Arial" w:ascii="Arial"/>
                      <w:color w:val="6292D6"/>
                      <w:spacing w:val="0"/>
                      <w:w w:val="100"/>
                      <w:sz w:val="17"/>
                      <w:szCs w:val="17"/>
                    </w:rPr>
                    <w:t>R</w:t>
                  </w:r>
                  <w:r>
                    <w:rPr>
                      <w:rFonts w:cs="Arial" w:hAnsi="Arial" w:eastAsia="Arial" w:ascii="Arial"/>
                      <w:color w:val="6292D6"/>
                      <w:spacing w:val="0"/>
                      <w:w w:val="100"/>
                      <w:sz w:val="17"/>
                      <w:szCs w:val="17"/>
                    </w:rPr>
                    <w:t>T</w:t>
                  </w:r>
                  <w:r>
                    <w:rPr>
                      <w:rFonts w:cs="Arial" w:hAnsi="Arial" w:eastAsia="Arial" w:ascii="Arial"/>
                      <w:color w:val="6292D6"/>
                      <w:spacing w:val="0"/>
                      <w:w w:val="100"/>
                      <w:sz w:val="17"/>
                      <w:szCs w:val="17"/>
                    </w:rPr>
                    <w:t>E</w:t>
                  </w:r>
                  <w:r>
                    <w:rPr>
                      <w:rFonts w:cs="Arial" w:hAnsi="Arial" w:eastAsia="Arial" w:ascii="Arial"/>
                      <w:color w:val="6292D6"/>
                      <w:spacing w:val="0"/>
                      <w:w w:val="100"/>
                      <w:sz w:val="17"/>
                      <w:szCs w:val="17"/>
                    </w:rPr>
                    <w:t> </w:t>
                  </w:r>
                  <w:r>
                    <w:rPr>
                      <w:rFonts w:cs="Arial" w:hAnsi="Arial" w:eastAsia="Arial" w:ascii="Arial"/>
                      <w:color w:val="6292D6"/>
                      <w:spacing w:val="26"/>
                      <w:w w:val="100"/>
                      <w:sz w:val="17"/>
                      <w:szCs w:val="17"/>
                    </w:rPr>
                    <w:t> 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00"/>
                      <w:sz w:val="17"/>
                      <w:szCs w:val="17"/>
                    </w:rPr>
                    <w:t>D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00"/>
                      <w:sz w:val="17"/>
                      <w:szCs w:val="17"/>
                    </w:rPr>
                    <w:t>E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00"/>
                      <w:sz w:val="17"/>
                      <w:szCs w:val="17"/>
                    </w:rPr>
                    <w:t> 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00"/>
                      <w:sz w:val="17"/>
                      <w:szCs w:val="17"/>
                    </w:rPr>
                    <w:t> </w:t>
                  </w:r>
                  <w:r>
                    <w:rPr>
                      <w:rFonts w:cs="Arial" w:hAnsi="Arial" w:eastAsia="Arial" w:ascii="Arial"/>
                      <w:color w:val="497ED6"/>
                      <w:spacing w:val="0"/>
                      <w:w w:val="108"/>
                      <w:sz w:val="17"/>
                      <w:szCs w:val="17"/>
                    </w:rPr>
                    <w:t>LA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7"/>
                      <w:szCs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16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1"/>
          <w:w w:val="9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4"/>
          <w:w w:val="9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4"/>
          <w:w w:val="9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8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94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31" w:lineRule="exact" w:line="80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position w:val="-1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8"/>
          <w:position w:val="-1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ID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2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22"/>
          <w:position w:val="-1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29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8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6E6E70"/>
          <w:spacing w:val="0"/>
          <w:w w:val="86"/>
          <w:position w:val="-1"/>
          <w:sz w:val="8"/>
          <w:szCs w:val="8"/>
        </w:rPr>
        <w:t>,</w:t>
      </w:r>
      <w:r>
        <w:rPr>
          <w:rFonts w:cs="Arial" w:hAnsi="Arial" w:eastAsia="Arial" w:ascii="Arial"/>
          <w:color w:val="6E6E70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6E6E70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M</w:t>
      </w:r>
      <w:r>
        <w:rPr>
          <w:rFonts w:cs="Arial" w:hAnsi="Arial" w:eastAsia="Arial" w:ascii="Arial"/>
          <w:color w:val="58585A"/>
          <w:spacing w:val="0"/>
          <w:w w:val="117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8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2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position w:val="-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1"/>
          <w:w w:val="81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NT</w:t>
      </w:r>
      <w:r>
        <w:rPr>
          <w:rFonts w:cs="Arial" w:hAnsi="Arial" w:eastAsia="Arial" w:ascii="Arial"/>
          <w:color w:val="444445"/>
          <w:spacing w:val="0"/>
          <w:w w:val="83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9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position w:val="-1"/>
          <w:sz w:val="8"/>
          <w:szCs w:val="8"/>
        </w:rPr>
        <w:t>Á</w:t>
      </w:r>
      <w:r>
        <w:rPr>
          <w:rFonts w:cs="Arial" w:hAnsi="Arial" w:eastAsia="Arial" w:ascii="Arial"/>
          <w:color w:val="444445"/>
          <w:spacing w:val="0"/>
          <w:w w:val="97"/>
          <w:position w:val="-1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2"/>
          <w:position w:val="-1"/>
          <w:sz w:val="8"/>
          <w:szCs w:val="8"/>
        </w:rPr>
        <w:t>G</w:t>
      </w:r>
      <w:r>
        <w:rPr>
          <w:rFonts w:cs="Arial" w:hAnsi="Arial" w:eastAsia="Arial" w:ascii="Arial"/>
          <w:color w:val="58585A"/>
          <w:spacing w:val="0"/>
          <w:w w:val="108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position w:val="-1"/>
          <w:sz w:val="8"/>
          <w:szCs w:val="8"/>
        </w:rPr>
        <w:t>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7"/>
          <w:w w:val="100"/>
          <w:position w:val="-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-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-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-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-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-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-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-1"/>
          <w:sz w:val="9"/>
          <w:szCs w:val="9"/>
        </w:rPr>
        <w:t>84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-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-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-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-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                   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AS</w:t>
      </w:r>
      <w:r>
        <w:rPr>
          <w:rFonts w:cs="Arial" w:hAnsi="Arial" w:eastAsia="Arial" w:ascii="Arial"/>
          <w:color w:val="2F2F2F"/>
          <w:spacing w:val="0"/>
          <w:w w:val="100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0"/>
          <w:position w:val="-1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16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9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9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8"/>
          <w:w w:val="99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3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8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99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1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108"/>
          <w:position w:val="-1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7"/>
          <w:position w:val="-1"/>
          <w:sz w:val="8"/>
          <w:szCs w:val="8"/>
        </w:rPr>
        <w:t>LA</w:t>
      </w:r>
      <w:r>
        <w:rPr>
          <w:rFonts w:cs="Arial" w:hAnsi="Arial" w:eastAsia="Arial" w:ascii="Arial"/>
          <w:color w:val="1F1F20"/>
          <w:spacing w:val="0"/>
          <w:w w:val="108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40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position w:val="-1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117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108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1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position w:val="-1"/>
          <w:sz w:val="8"/>
          <w:szCs w:val="8"/>
        </w:rPr>
        <w:t>IO</w:t>
      </w:r>
      <w:r>
        <w:rPr>
          <w:rFonts w:cs="Arial" w:hAnsi="Arial" w:eastAsia="Arial" w:ascii="Arial"/>
          <w:color w:val="444445"/>
          <w:spacing w:val="0"/>
          <w:w w:val="99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2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-3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93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3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3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3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93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10"/>
          <w:w w:val="93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3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"/>
          <w:w w:val="93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position w:val="-1"/>
          <w:sz w:val="8"/>
          <w:szCs w:val="8"/>
        </w:rPr>
        <w:t>CA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0"/>
          <w:position w:val="-1"/>
          <w:sz w:val="8"/>
          <w:szCs w:val="8"/>
        </w:rPr>
        <w:t>TA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8"/>
          <w:szCs w:val="8"/>
        </w:rPr>
        <w:t>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8"/>
          <w:w w:val="100"/>
          <w:position w:val="-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-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-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position w:val="-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AS</w:t>
      </w:r>
      <w:r>
        <w:rPr>
          <w:rFonts w:cs="Arial" w:hAnsi="Arial" w:eastAsia="Arial" w:ascii="Arial"/>
          <w:color w:val="2F2F2F"/>
          <w:spacing w:val="8"/>
          <w:w w:val="99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9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9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1"/>
          <w:position w:val="0"/>
          <w:sz w:val="8"/>
          <w:szCs w:val="8"/>
        </w:rPr>
        <w:t>LAZ</w:t>
      </w:r>
      <w:r>
        <w:rPr>
          <w:rFonts w:cs="Arial" w:hAnsi="Arial" w:eastAsia="Arial" w:ascii="Arial"/>
          <w:color w:val="1F1F20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0"/>
          <w:position w:val="0"/>
          <w:sz w:val="8"/>
          <w:szCs w:val="8"/>
        </w:rPr>
        <w:t>                                         </w:t>
      </w:r>
      <w:r>
        <w:rPr>
          <w:rFonts w:cs="Arial" w:hAnsi="Arial" w:eastAsia="Arial" w:ascii="Arial"/>
          <w:color w:val="1F1F20"/>
          <w:spacing w:val="-5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568CC"/>
          <w:spacing w:val="0"/>
          <w:w w:val="101"/>
          <w:position w:val="0"/>
          <w:sz w:val="17"/>
          <w:szCs w:val="17"/>
        </w:rPr>
        <w:t>C</w:t>
      </w:r>
      <w:r>
        <w:rPr>
          <w:rFonts w:cs="Arial" w:hAnsi="Arial" w:eastAsia="Arial" w:ascii="Arial"/>
          <w:color w:val="3568CC"/>
          <w:spacing w:val="0"/>
          <w:w w:val="129"/>
          <w:position w:val="0"/>
          <w:sz w:val="17"/>
          <w:szCs w:val="17"/>
        </w:rPr>
        <w:t>U</w:t>
      </w:r>
      <w:r>
        <w:rPr>
          <w:rFonts w:cs="Arial" w:hAnsi="Arial" w:eastAsia="Arial" w:ascii="Arial"/>
          <w:color w:val="497ED6"/>
          <w:spacing w:val="0"/>
          <w:w w:val="139"/>
          <w:position w:val="0"/>
          <w:sz w:val="17"/>
          <w:szCs w:val="17"/>
        </w:rPr>
        <w:t>E</w:t>
      </w:r>
      <w:r>
        <w:rPr>
          <w:rFonts w:cs="Arial" w:hAnsi="Arial" w:eastAsia="Arial" w:ascii="Arial"/>
          <w:color w:val="3568CC"/>
          <w:spacing w:val="0"/>
          <w:w w:val="125"/>
          <w:position w:val="0"/>
          <w:sz w:val="17"/>
          <w:szCs w:val="17"/>
        </w:rPr>
        <w:t>N</w:t>
      </w:r>
      <w:r>
        <w:rPr>
          <w:rFonts w:cs="Arial" w:hAnsi="Arial" w:eastAsia="Arial" w:ascii="Arial"/>
          <w:color w:val="497ED6"/>
          <w:spacing w:val="0"/>
          <w:w w:val="152"/>
          <w:position w:val="0"/>
          <w:sz w:val="17"/>
          <w:szCs w:val="17"/>
        </w:rPr>
        <w:t>T</w:t>
      </w:r>
      <w:r>
        <w:rPr>
          <w:rFonts w:cs="Arial" w:hAnsi="Arial" w:eastAsia="Arial" w:ascii="Arial"/>
          <w:color w:val="497ED6"/>
          <w:spacing w:val="0"/>
          <w:w w:val="114"/>
          <w:position w:val="0"/>
          <w:sz w:val="17"/>
          <w:szCs w:val="17"/>
        </w:rPr>
        <w:t>A</w:t>
      </w:r>
      <w:r>
        <w:rPr>
          <w:rFonts w:cs="Arial" w:hAnsi="Arial" w:eastAsia="Arial" w:ascii="Arial"/>
          <w:color w:val="497ED6"/>
          <w:spacing w:val="0"/>
          <w:w w:val="100"/>
          <w:position w:val="0"/>
          <w:sz w:val="17"/>
          <w:szCs w:val="17"/>
        </w:rPr>
        <w:t>   </w:t>
      </w:r>
      <w:r>
        <w:rPr>
          <w:rFonts w:cs="Arial" w:hAnsi="Arial" w:eastAsia="Arial" w:ascii="Arial"/>
          <w:color w:val="497ED6"/>
          <w:spacing w:val="-20"/>
          <w:w w:val="100"/>
          <w:position w:val="0"/>
          <w:sz w:val="17"/>
          <w:szCs w:val="17"/>
        </w:rPr>
        <w:t> </w:t>
      </w:r>
      <w:r>
        <w:rPr>
          <w:rFonts w:cs="Arial" w:hAnsi="Arial" w:eastAsia="Arial" w:ascii="Arial"/>
          <w:color w:val="497ED6"/>
          <w:spacing w:val="0"/>
          <w:w w:val="97"/>
          <w:position w:val="0"/>
          <w:sz w:val="17"/>
          <w:szCs w:val="17"/>
        </w:rPr>
        <w:t>P</w:t>
      </w:r>
      <w:r>
        <w:rPr>
          <w:rFonts w:cs="Arial" w:hAnsi="Arial" w:eastAsia="Arial" w:ascii="Arial"/>
          <w:color w:val="497ED6"/>
          <w:spacing w:val="0"/>
          <w:w w:val="132"/>
          <w:position w:val="0"/>
          <w:sz w:val="17"/>
          <w:szCs w:val="17"/>
        </w:rPr>
        <w:t>U</w:t>
      </w:r>
      <w:r>
        <w:rPr>
          <w:rFonts w:cs="Arial" w:hAnsi="Arial" w:eastAsia="Arial" w:ascii="Arial"/>
          <w:color w:val="6292D6"/>
          <w:spacing w:val="0"/>
          <w:w w:val="135"/>
          <w:position w:val="0"/>
          <w:sz w:val="17"/>
          <w:szCs w:val="17"/>
        </w:rPr>
        <w:t>B</w:t>
      </w:r>
      <w:r>
        <w:rPr>
          <w:rFonts w:cs="Arial" w:hAnsi="Arial" w:eastAsia="Arial" w:ascii="Arial"/>
          <w:color w:val="6292D6"/>
          <w:spacing w:val="0"/>
          <w:w w:val="100"/>
          <w:position w:val="0"/>
          <w:sz w:val="17"/>
          <w:szCs w:val="17"/>
        </w:rPr>
        <w:t>                 </w:t>
      </w:r>
      <w:r>
        <w:rPr>
          <w:rFonts w:cs="Arial" w:hAnsi="Arial" w:eastAsia="Arial" w:ascii="Arial"/>
          <w:color w:val="6292D6"/>
          <w:spacing w:val="-17"/>
          <w:w w:val="100"/>
          <w:position w:val="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9"/>
        <w:ind w:left="7395"/>
      </w:pP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17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9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-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5"/>
          <w:w w:val="9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63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0"/>
      </w:pP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2F2F2F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CH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IR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CT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IV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Q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1F1F20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-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9091"/>
          <w:spacing w:val="0"/>
          <w:w w:val="250"/>
          <w:sz w:val="9"/>
          <w:szCs w:val="9"/>
        </w:rPr>
        <w:t>;</w:t>
      </w:r>
      <w:r>
        <w:rPr>
          <w:rFonts w:cs="Times New Roman" w:hAnsi="Times New Roman" w:eastAsia="Times New Roman" w:ascii="Times New Roman"/>
          <w:color w:val="8E9091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8E9091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8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58585A"/>
          <w:spacing w:val="0"/>
          <w:w w:val="8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4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9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64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74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NT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BRA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GO</w:t>
      </w:r>
      <w:r>
        <w:rPr>
          <w:rFonts w:cs="Arial" w:hAnsi="Arial" w:eastAsia="Arial" w:ascii="Arial"/>
          <w:color w:val="58585A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22</w:t>
      </w:r>
      <w:r>
        <w:rPr>
          <w:rFonts w:cs="Times New Roman" w:hAnsi="Times New Roman" w:eastAsia="Times New Roman" w:ascii="Times New Roman"/>
          <w:color w:val="58585A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DO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ES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2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RS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2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GO</w:t>
      </w:r>
      <w:r>
        <w:rPr>
          <w:rFonts w:cs="Arial" w:hAnsi="Arial" w:eastAsia="Arial" w:ascii="Arial"/>
          <w:color w:val="444445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8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1F1F20"/>
          <w:spacing w:val="0"/>
          <w:w w:val="136"/>
          <w:sz w:val="8"/>
          <w:szCs w:val="8"/>
        </w:rPr>
        <w:t>M</w:t>
      </w:r>
      <w:r>
        <w:rPr>
          <w:rFonts w:cs="Arial" w:hAnsi="Arial" w:eastAsia="Arial" w:ascii="Arial"/>
          <w:color w:val="1F1F20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NT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9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84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1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F1F20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UP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5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1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1F1F20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90"/>
          <w:sz w:val="8"/>
          <w:szCs w:val="8"/>
        </w:rPr>
        <w:t>É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15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6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1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5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8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8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AT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TA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7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4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2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H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8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CT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VA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ES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G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15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9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9091"/>
          <w:spacing w:val="0"/>
          <w:w w:val="156"/>
          <w:position w:val="1"/>
          <w:sz w:val="9"/>
          <w:szCs w:val="9"/>
        </w:rPr>
        <w:t>"</w:t>
      </w:r>
      <w:r>
        <w:rPr>
          <w:rFonts w:cs="Times New Roman" w:hAnsi="Times New Roman" w:eastAsia="Times New Roman" w:ascii="Times New Roman"/>
          <w:color w:val="8E9091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8E9091"/>
          <w:spacing w:val="10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9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2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2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2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2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4"/>
          <w:w w:val="92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9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NT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2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-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8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58585A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-6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ind w:left="110"/>
      </w:pP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4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1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16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107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,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F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1F1F20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CTUR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ON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ST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5"/>
          <w:sz w:val="8"/>
          <w:szCs w:val="8"/>
        </w:rPr>
        <w:t>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21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,3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66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64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</w:t>
      </w:r>
      <w:r>
        <w:rPr>
          <w:rFonts w:cs="Times New Roman" w:hAnsi="Times New Roman" w:eastAsia="Times New Roman" w:ascii="Times New Roman"/>
          <w:color w:val="2F2F2F"/>
          <w:spacing w:val="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24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36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64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2F2F2F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9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ÚB</w:t>
      </w:r>
      <w:r>
        <w:rPr>
          <w:rFonts w:cs="Arial" w:hAnsi="Arial" w:eastAsia="Arial" w:ascii="Arial"/>
          <w:color w:val="1F1F20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CA</w:t>
      </w:r>
      <w:r>
        <w:rPr>
          <w:rFonts w:cs="Arial" w:hAnsi="Arial" w:eastAsia="Arial" w:ascii="Arial"/>
          <w:color w:val="2F2F2F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1F1F20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3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1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3,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60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                </w:t>
      </w:r>
      <w:r>
        <w:rPr>
          <w:rFonts w:cs="Times New Roman" w:hAnsi="Times New Roman" w:eastAsia="Times New Roman" w:ascii="Times New Roman"/>
          <w:color w:val="2F2F2F"/>
          <w:spacing w:val="-7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33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position w:val="1"/>
          <w:sz w:val="9"/>
          <w:szCs w:val="9"/>
        </w:rPr>
        <w:t>64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1F1F20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10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RR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3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3"/>
          <w:w w:val="9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44445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-2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57"/>
          <w:sz w:val="9"/>
          <w:szCs w:val="9"/>
        </w:rPr>
        <w:t>;</w:t>
      </w:r>
      <w:r>
        <w:rPr>
          <w:rFonts w:cs="Times New Roman" w:hAnsi="Times New Roman" w:eastAsia="Times New Roman" w:ascii="Times New Roman"/>
          <w:color w:val="6E6E70"/>
          <w:spacing w:val="0"/>
          <w:w w:val="57"/>
          <w:sz w:val="9"/>
          <w:szCs w:val="9"/>
        </w:rPr>
        <w:t>            </w:t>
      </w:r>
      <w:r>
        <w:rPr>
          <w:rFonts w:cs="Times New Roman" w:hAnsi="Times New Roman" w:eastAsia="Times New Roman" w:ascii="Times New Roman"/>
          <w:color w:val="6E6E70"/>
          <w:spacing w:val="1"/>
          <w:w w:val="57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1F1F20"/>
          <w:spacing w:val="0"/>
          <w:w w:val="96"/>
          <w:position w:val="1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9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3"/>
          <w:w w:val="9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3"/>
          <w:w w:val="7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VA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ES</w:t>
      </w:r>
      <w:r>
        <w:rPr>
          <w:rFonts w:cs="Arial" w:hAnsi="Arial" w:eastAsia="Arial" w:ascii="Arial"/>
          <w:color w:val="58585A"/>
          <w:spacing w:val="-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5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Ú</w:t>
      </w:r>
      <w:r>
        <w:rPr>
          <w:rFonts w:cs="Arial" w:hAnsi="Arial" w:eastAsia="Arial" w:ascii="Arial"/>
          <w:color w:val="2F2F2F"/>
          <w:spacing w:val="0"/>
          <w:w w:val="97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2F2F2F"/>
          <w:spacing w:val="0"/>
          <w:w w:val="97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5"/>
          <w:w w:val="9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4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5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2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2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ND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58585A"/>
          <w:spacing w:val="0"/>
          <w:w w:val="89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Í</w:t>
      </w:r>
      <w:r>
        <w:rPr>
          <w:rFonts w:cs="Arial" w:hAnsi="Arial" w:eastAsia="Arial" w:ascii="Arial"/>
          <w:color w:val="58585A"/>
          <w:spacing w:val="0"/>
          <w:w w:val="89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89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9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14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9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5"/>
          <w:w w:val="89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VA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-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11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103"/>
          <w:sz w:val="8"/>
          <w:szCs w:val="8"/>
        </w:rPr>
        <w:t>XT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-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LAZ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3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8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F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1F1F20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H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B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21"/>
          <w:w w:val="9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8585A"/>
          <w:spacing w:val="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8585A"/>
          <w:spacing w:val="8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6E6E70"/>
          <w:spacing w:val="0"/>
          <w:w w:val="81"/>
          <w:sz w:val="8"/>
          <w:szCs w:val="8"/>
        </w:rPr>
        <w:t>É</w:t>
      </w:r>
      <w:r>
        <w:rPr>
          <w:rFonts w:cs="Arial" w:hAnsi="Arial" w:eastAsia="Arial" w:ascii="Arial"/>
          <w:color w:val="6E6E70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5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UD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1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CA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G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4"/>
          <w:w w:val="97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-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LAZ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5"/>
          <w:sz w:val="8"/>
          <w:szCs w:val="8"/>
        </w:rPr>
        <w:t>                                                                    </w:t>
      </w:r>
      <w:r>
        <w:rPr>
          <w:rFonts w:cs="Arial" w:hAnsi="Arial" w:eastAsia="Arial" w:ascii="Arial"/>
          <w:color w:val="58585A"/>
          <w:spacing w:val="1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6E6E70"/>
          <w:spacing w:val="0"/>
          <w:w w:val="117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position w:val="1"/>
          <w:sz w:val="9"/>
          <w:szCs w:val="9"/>
        </w:rPr>
        <w:t>                 </w:t>
      </w:r>
      <w:r>
        <w:rPr>
          <w:rFonts w:cs="Times New Roman" w:hAnsi="Times New Roman" w:eastAsia="Times New Roman" w:ascii="Times New Roman"/>
          <w:color w:val="58585A"/>
          <w:spacing w:val="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6E6E70"/>
          <w:spacing w:val="0"/>
          <w:w w:val="127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0"/>
      </w:pP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88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3"/>
          <w:sz w:val="8"/>
          <w:szCs w:val="8"/>
        </w:rPr>
        <w:t>CT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</w:t>
      </w:r>
      <w:r>
        <w:rPr>
          <w:rFonts w:cs="Times New Roman" w:hAnsi="Times New Roman" w:eastAsia="Times New Roman" w:ascii="Times New Roman"/>
          <w:color w:val="444445"/>
          <w:spacing w:val="-10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21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2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57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27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58585A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6E6E70"/>
          <w:spacing w:val="0"/>
          <w:w w:val="81"/>
          <w:position w:val="1"/>
          <w:sz w:val="8"/>
          <w:szCs w:val="8"/>
        </w:rPr>
        <w:t>É</w:t>
      </w:r>
      <w:r>
        <w:rPr>
          <w:rFonts w:cs="Arial" w:hAnsi="Arial" w:eastAsia="Arial" w:ascii="Arial"/>
          <w:color w:val="58585A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UDA</w:t>
      </w:r>
      <w:r>
        <w:rPr>
          <w:rFonts w:cs="Arial" w:hAnsi="Arial" w:eastAsia="Arial" w:ascii="Arial"/>
          <w:color w:val="444445"/>
          <w:spacing w:val="13"/>
          <w:w w:val="99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Ú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9"/>
          <w:position w:val="1"/>
          <w:sz w:val="8"/>
          <w:szCs w:val="8"/>
        </w:rPr>
        <w:t>CA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XT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RN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8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3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58585A"/>
          <w:spacing w:val="0"/>
          <w:w w:val="8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58585A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3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15"/>
      </w:pPr>
      <w:r>
        <w:rPr>
          <w:rFonts w:cs="Times New Roman" w:hAnsi="Times New Roman" w:eastAsia="Times New Roman" w:ascii="Times New Roman"/>
          <w:color w:val="1F1F20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w w:val="106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444445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UC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1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Ú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2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27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49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6E6E70"/>
          <w:spacing w:val="0"/>
          <w:w w:val="277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6E6E70"/>
          <w:spacing w:val="10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74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9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RR</w:t>
      </w:r>
      <w:r>
        <w:rPr>
          <w:rFonts w:cs="Arial" w:hAnsi="Arial" w:eastAsia="Arial" w:ascii="Arial"/>
          <w:color w:val="444445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DA</w:t>
      </w:r>
      <w:r>
        <w:rPr>
          <w:rFonts w:cs="Arial" w:hAnsi="Arial" w:eastAsia="Arial" w:ascii="Arial"/>
          <w:color w:val="2F2F2F"/>
          <w:spacing w:val="0"/>
          <w:w w:val="122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2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8"/>
          <w:position w:val="0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83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5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5"/>
          <w:position w:val="0"/>
          <w:sz w:val="8"/>
          <w:szCs w:val="8"/>
        </w:rPr>
        <w:t>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4"/>
          <w:w w:val="95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-9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59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9091"/>
          <w:spacing w:val="0"/>
          <w:w w:val="25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5"/>
      </w:pPr>
      <w:r>
        <w:rPr>
          <w:rFonts w:cs="Times New Roman" w:hAnsi="Times New Roman" w:eastAsia="Times New Roman" w:ascii="Times New Roman"/>
          <w:color w:val="444445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w w:val="106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58585A"/>
          <w:w w:val="12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10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TR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2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93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9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EB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63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9091"/>
          <w:spacing w:val="0"/>
          <w:w w:val="355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8E9091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8E9091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1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81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AS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17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1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108"/>
          <w:position w:val="1"/>
          <w:sz w:val="8"/>
          <w:szCs w:val="8"/>
        </w:rPr>
        <w:t>IF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1F1F20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1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9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1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101"/>
          <w:position w:val="1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5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1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7390"/>
      </w:pP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É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2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ID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16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5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88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38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5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40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1F1F20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108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16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1F1F20"/>
          <w:spacing w:val="0"/>
          <w:w w:val="107"/>
          <w:sz w:val="8"/>
          <w:szCs w:val="8"/>
        </w:rPr>
        <w:t>L</w:t>
      </w:r>
      <w:r>
        <w:rPr>
          <w:rFonts w:cs="Arial" w:hAnsi="Arial" w:eastAsia="Arial" w:ascii="Arial"/>
          <w:color w:val="1F1F20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2F2F2F"/>
          <w:spacing w:val="-3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1F1F20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1F1F20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1F1F20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7"/>
          <w:sz w:val="9"/>
          <w:szCs w:val="9"/>
        </w:rPr>
        <w:t>53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         </w:t>
      </w:r>
      <w:r>
        <w:rPr>
          <w:rFonts w:cs="Times New Roman" w:hAnsi="Times New Roman" w:eastAsia="Times New Roman" w:ascii="Times New Roman"/>
          <w:color w:val="2F2F2F"/>
          <w:spacing w:val="1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1F1F20"/>
          <w:spacing w:val="0"/>
          <w:w w:val="11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1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2F2F2F"/>
          <w:spacing w:val="0"/>
          <w:w w:val="110"/>
          <w:sz w:val="9"/>
          <w:szCs w:val="9"/>
        </w:rPr>
        <w:t>        </w:t>
      </w:r>
      <w:r>
        <w:rPr>
          <w:rFonts w:cs="Times New Roman" w:hAnsi="Times New Roman" w:eastAsia="Times New Roman" w:ascii="Times New Roman"/>
          <w:color w:val="2F2F2F"/>
          <w:spacing w:val="9"/>
          <w:w w:val="11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74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4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1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ESE</w:t>
      </w:r>
      <w:r>
        <w:rPr>
          <w:rFonts w:cs="Arial" w:hAnsi="Arial" w:eastAsia="Arial" w:ascii="Arial"/>
          <w:color w:val="444445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AD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2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GO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2F2F2F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1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18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Q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5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AD</w:t>
      </w:r>
      <w:r>
        <w:rPr>
          <w:rFonts w:cs="Arial" w:hAnsi="Arial" w:eastAsia="Arial" w:ascii="Arial"/>
          <w:color w:val="444445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INI</w:t>
      </w:r>
      <w:r>
        <w:rPr>
          <w:rFonts w:cs="Arial" w:hAnsi="Arial" w:eastAsia="Arial" w:ascii="Arial"/>
          <w:color w:val="58585A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Ó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5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6E6E70"/>
          <w:spacing w:val="0"/>
          <w:w w:val="127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44445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6E6E70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2.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23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5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58585A"/>
          <w:spacing w:val="9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VO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8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94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6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6"/>
          <w:sz w:val="8"/>
          <w:szCs w:val="8"/>
        </w:rPr>
        <w:t>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2"/>
          <w:w w:val="9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1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MO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IO</w:t>
      </w:r>
      <w:r>
        <w:rPr>
          <w:rFonts w:cs="Arial" w:hAnsi="Arial" w:eastAsia="Arial" w:ascii="Arial"/>
          <w:color w:val="444445"/>
          <w:spacing w:val="2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58585A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DU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58585A"/>
          <w:spacing w:val="11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CR</w:t>
      </w:r>
      <w:r>
        <w:rPr>
          <w:rFonts w:cs="Arial" w:hAnsi="Arial" w:eastAsia="Arial" w:ascii="Arial"/>
          <w:color w:val="444445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6E6E70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32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</w:t>
      </w:r>
      <w:r>
        <w:rPr>
          <w:rFonts w:cs="Times New Roman" w:hAnsi="Times New Roman" w:eastAsia="Times New Roman" w:ascii="Times New Roman"/>
          <w:color w:val="444445"/>
          <w:spacing w:val="-7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63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6.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9091"/>
          <w:spacing w:val="0"/>
          <w:w w:val="25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10"/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8585A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58585A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63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5"/>
          <w:w w:val="6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</w:t>
      </w:r>
      <w:r>
        <w:rPr>
          <w:rFonts w:cs="Arial" w:hAnsi="Arial" w:eastAsia="Arial" w:ascii="Arial"/>
          <w:color w:val="58585A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U</w:t>
      </w:r>
      <w:r>
        <w:rPr>
          <w:rFonts w:cs="Arial" w:hAnsi="Arial" w:eastAsia="Arial" w:ascii="Arial"/>
          <w:color w:val="444445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NT</w:t>
      </w:r>
      <w:r>
        <w:rPr>
          <w:rFonts w:cs="Arial" w:hAnsi="Arial" w:eastAsia="Arial" w:ascii="Arial"/>
          <w:color w:val="58585A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58585A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58585A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ÉD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3"/>
          <w:sz w:val="8"/>
          <w:szCs w:val="8"/>
        </w:rPr>
        <w:t>Y</w:t>
      </w:r>
      <w:r>
        <w:rPr>
          <w:rFonts w:cs="Arial" w:hAnsi="Arial" w:eastAsia="Arial" w:ascii="Arial"/>
          <w:color w:val="58585A"/>
          <w:spacing w:val="10"/>
          <w:w w:val="8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83"/>
          <w:sz w:val="8"/>
          <w:szCs w:val="8"/>
        </w:rPr>
        <w:t>D</w:t>
      </w:r>
      <w:r>
        <w:rPr>
          <w:rFonts w:cs="Arial" w:hAnsi="Arial" w:eastAsia="Arial" w:ascii="Arial"/>
          <w:color w:val="58585A"/>
          <w:spacing w:val="0"/>
          <w:w w:val="83"/>
          <w:sz w:val="8"/>
          <w:szCs w:val="8"/>
        </w:rPr>
        <w:t>E</w:t>
      </w:r>
      <w:r>
        <w:rPr>
          <w:rFonts w:cs="Arial" w:hAnsi="Arial" w:eastAsia="Arial" w:ascii="Arial"/>
          <w:color w:val="58585A"/>
          <w:spacing w:val="0"/>
          <w:w w:val="83"/>
          <w:sz w:val="8"/>
          <w:szCs w:val="8"/>
        </w:rPr>
        <w:t> </w:t>
      </w:r>
      <w:r>
        <w:rPr>
          <w:rFonts w:cs="Arial" w:hAnsi="Arial" w:eastAsia="Arial" w:ascii="Arial"/>
          <w:color w:val="58585A"/>
          <w:spacing w:val="0"/>
          <w:w w:val="83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64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58585A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8585A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8585A"/>
          <w:spacing w:val="-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33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9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6E6E7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2F2F2F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78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ON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7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2F2F2F"/>
          <w:spacing w:val="11"/>
          <w:w w:val="8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7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2F2F2F"/>
          <w:spacing w:val="0"/>
          <w:w w:val="87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87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8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87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87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8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14"/>
          <w:w w:val="8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-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93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9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3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9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9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93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3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16"/>
          <w:w w:val="93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1F1F20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1F1F20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RA</w:t>
      </w:r>
      <w:r>
        <w:rPr>
          <w:rFonts w:cs="Arial" w:hAnsi="Arial" w:eastAsia="Arial" w:ascii="Arial"/>
          <w:color w:val="1F1F20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2F2F2F"/>
          <w:spacing w:val="0"/>
          <w:w w:val="151"/>
          <w:position w:val="1"/>
          <w:sz w:val="8"/>
          <w:szCs w:val="8"/>
        </w:rPr>
        <w:t>Í</w:t>
      </w:r>
      <w:r>
        <w:rPr>
          <w:rFonts w:cs="Arial" w:hAnsi="Arial" w:eastAsia="Arial" w:ascii="Arial"/>
          <w:color w:val="2F2F2F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81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444445"/>
          <w:spacing w:val="0"/>
          <w:w w:val="194"/>
          <w:position w:val="1"/>
          <w:sz w:val="8"/>
          <w:szCs w:val="8"/>
        </w:rPr>
        <w:t>/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5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1F1F20"/>
          <w:spacing w:val="0"/>
          <w:w w:val="105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2F2F2F"/>
          <w:spacing w:val="0"/>
          <w:w w:val="10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1F1F20"/>
          <w:spacing w:val="0"/>
          <w:w w:val="105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0"/>
          <w:w w:val="10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5"/>
          <w:position w:val="1"/>
          <w:sz w:val="8"/>
          <w:szCs w:val="8"/>
        </w:rPr>
        <w:t>ST</w:t>
      </w:r>
      <w:r>
        <w:rPr>
          <w:rFonts w:cs="Arial" w:hAnsi="Arial" w:eastAsia="Arial" w:ascii="Arial"/>
          <w:color w:val="2F2F2F"/>
          <w:spacing w:val="0"/>
          <w:w w:val="10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2F2F2F"/>
          <w:spacing w:val="0"/>
          <w:w w:val="10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5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2F2F2F"/>
          <w:spacing w:val="0"/>
          <w:w w:val="10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105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1F1F20"/>
          <w:spacing w:val="0"/>
          <w:w w:val="105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1F1F20"/>
          <w:spacing w:val="11"/>
          <w:w w:val="10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1F1F20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F1F20"/>
          <w:spacing w:val="0"/>
          <w:w w:val="81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1"/>
          <w:position w:val="1"/>
          <w:sz w:val="8"/>
          <w:szCs w:val="8"/>
        </w:rPr>
        <w:t>LAZ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                                                        </w:t>
      </w:r>
      <w:r>
        <w:rPr>
          <w:rFonts w:cs="Arial" w:hAnsi="Arial" w:eastAsia="Arial" w:ascii="Arial"/>
          <w:color w:val="2F2F2F"/>
          <w:spacing w:val="4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2F2F2F"/>
          <w:spacing w:val="1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9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2F2F2F"/>
          <w:spacing w:val="0"/>
          <w:w w:val="106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10"/>
        <w:sectPr>
          <w:type w:val="continuous"/>
          <w:pgSz w:w="15860" w:h="12260" w:orient="landscape"/>
          <w:pgMar w:top="1120" w:bottom="280" w:left="1080" w:right="400"/>
        </w:sectPr>
      </w:pP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8585A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44445"/>
          <w:spacing w:val="2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44445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115"/>
          <w:sz w:val="8"/>
          <w:szCs w:val="8"/>
        </w:rPr>
        <w:t>Q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U</w:t>
      </w:r>
      <w:r>
        <w:rPr>
          <w:rFonts w:cs="Arial" w:hAnsi="Arial" w:eastAsia="Arial" w:ascii="Arial"/>
          <w:color w:val="2F2F2F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44445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-1"/>
          <w:w w:val="9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9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E</w:t>
      </w:r>
      <w:r>
        <w:rPr>
          <w:rFonts w:cs="Arial" w:hAnsi="Arial" w:eastAsia="Arial" w:ascii="Arial"/>
          <w:color w:val="444445"/>
          <w:spacing w:val="0"/>
          <w:w w:val="9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18"/>
          <w:w w:val="9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8585A"/>
          <w:spacing w:val="0"/>
          <w:w w:val="11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77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90</w:t>
      </w:r>
      <w:r>
        <w:rPr>
          <w:rFonts w:cs="Times New Roman" w:hAnsi="Times New Roman" w:eastAsia="Times New Roman" w:ascii="Times New Roman"/>
          <w:color w:val="1F1F2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44445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sz w:val="9"/>
          <w:szCs w:val="9"/>
        </w:rPr>
        <w:t>590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44445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8585A"/>
          <w:spacing w:val="0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44445"/>
          <w:spacing w:val="0"/>
          <w:w w:val="106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44445"/>
          <w:spacing w:val="-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2F2F2F"/>
          <w:spacing w:val="0"/>
          <w:w w:val="68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1F1F20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2F2F2F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2F2F2F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7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2F2F2F"/>
          <w:spacing w:val="0"/>
          <w:w w:val="108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44445"/>
          <w:spacing w:val="0"/>
          <w:w w:val="129"/>
          <w:position w:val="1"/>
          <w:sz w:val="8"/>
          <w:szCs w:val="8"/>
        </w:rPr>
        <w:t>Í</w:t>
      </w:r>
      <w:r>
        <w:rPr>
          <w:rFonts w:cs="Arial" w:hAnsi="Arial" w:eastAsia="Arial" w:ascii="Arial"/>
          <w:color w:val="444445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8585A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-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44445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44445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44445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44445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44445"/>
          <w:spacing w:val="-11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44445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44445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44445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8585A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44445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44445"/>
          <w:spacing w:val="0"/>
          <w:w w:val="138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53"/>
        <w:ind w:left="184"/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46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105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565657"/>
          <w:spacing w:val="0"/>
          <w:w w:val="10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5"/>
          <w:position w:val="1"/>
          <w:sz w:val="8"/>
          <w:szCs w:val="8"/>
        </w:rPr>
        <w:t>Q</w:t>
      </w:r>
      <w:r>
        <w:rPr>
          <w:rFonts w:cs="Arial" w:hAnsi="Arial" w:eastAsia="Arial" w:ascii="Arial"/>
          <w:color w:val="565657"/>
          <w:spacing w:val="0"/>
          <w:w w:val="105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0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5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5"/>
          <w:position w:val="1"/>
          <w:sz w:val="8"/>
          <w:szCs w:val="8"/>
        </w:rPr>
        <w:t>IA,</w:t>
      </w:r>
      <w:r>
        <w:rPr>
          <w:rFonts w:cs="Arial" w:hAnsi="Arial" w:eastAsia="Arial" w:ascii="Arial"/>
          <w:color w:val="565657"/>
          <w:spacing w:val="10"/>
          <w:w w:val="10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15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Q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29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565657"/>
          <w:spacing w:val="1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H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3"/>
          <w:w w:val="95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565657"/>
          <w:spacing w:val="1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69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565657"/>
          <w:spacing w:val="5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8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8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8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65657"/>
          <w:spacing w:val="0"/>
          <w:w w:val="108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8"/>
          <w:position w:val="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65657"/>
          <w:spacing w:val="13"/>
          <w:w w:val="108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68"/>
          <w:position w:val="0"/>
          <w:sz w:val="8"/>
          <w:szCs w:val="8"/>
        </w:rPr>
        <w:t>F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ND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83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17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1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5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8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-7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89"/>
      </w:pPr>
      <w:r>
        <w:rPr>
          <w:rFonts w:cs="Times New Roman" w:hAnsi="Times New Roman" w:eastAsia="Times New Roman" w:ascii="Times New Roman"/>
          <w:color w:val="454546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w w:val="117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54546"/>
          <w:w w:val="117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54546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7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CC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717173"/>
          <w:spacing w:val="0"/>
          <w:w w:val="108"/>
          <w:position w:val="1"/>
          <w:sz w:val="8"/>
          <w:szCs w:val="8"/>
        </w:rPr>
        <w:t>,</w:t>
      </w:r>
      <w:r>
        <w:rPr>
          <w:rFonts w:cs="Arial" w:hAnsi="Arial" w:eastAsia="Arial" w:ascii="Arial"/>
          <w:color w:val="717173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5"/>
          <w:w w:val="9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454546"/>
          <w:spacing w:val="5"/>
          <w:w w:val="89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8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89"/>
          <w:position w:val="1"/>
          <w:sz w:val="8"/>
          <w:szCs w:val="8"/>
        </w:rPr>
        <w:t>J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89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9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89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1"/>
          <w:w w:val="89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89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9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89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9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89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6"/>
          <w:w w:val="89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</w:t>
      </w:r>
      <w:r>
        <w:rPr>
          <w:rFonts w:cs="Times New Roman" w:hAnsi="Times New Roman" w:eastAsia="Times New Roman" w:ascii="Times New Roman"/>
          <w:color w:val="454546"/>
          <w:spacing w:val="-3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54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14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8"/>
          <w:position w:val="0"/>
          <w:sz w:val="8"/>
          <w:szCs w:val="8"/>
        </w:rPr>
        <w:t>F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68"/>
          <w:position w:val="0"/>
          <w:sz w:val="8"/>
          <w:szCs w:val="8"/>
        </w:rPr>
        <w:t>F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22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2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,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ND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AT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2"/>
          <w:position w:val="0"/>
          <w:sz w:val="8"/>
          <w:szCs w:val="8"/>
        </w:rPr>
        <w:t>Y</w:t>
      </w:r>
      <w:r>
        <w:rPr>
          <w:rFonts w:cs="Arial" w:hAnsi="Arial" w:eastAsia="Arial" w:ascii="Arial"/>
          <w:color w:val="333233"/>
          <w:spacing w:val="3"/>
          <w:w w:val="92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2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2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2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2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2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AT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15"/>
          <w:w w:val="92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AN</w:t>
      </w:r>
      <w:r>
        <w:rPr>
          <w:rFonts w:cs="Arial" w:hAnsi="Arial" w:eastAsia="Arial" w:ascii="Arial"/>
          <w:color w:val="454546"/>
          <w:spacing w:val="0"/>
          <w:w w:val="117"/>
          <w:position w:val="0"/>
          <w:sz w:val="8"/>
          <w:szCs w:val="8"/>
        </w:rPr>
        <w:t>Á</w:t>
      </w:r>
      <w:r>
        <w:rPr>
          <w:rFonts w:cs="Arial" w:hAnsi="Arial" w:eastAsia="Arial" w:ascii="Arial"/>
          <w:color w:val="333233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OG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5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                                                                     </w:t>
      </w:r>
      <w:r>
        <w:rPr>
          <w:rFonts w:cs="Arial" w:hAnsi="Arial" w:eastAsia="Arial" w:ascii="Arial"/>
          <w:color w:val="454546"/>
          <w:spacing w:val="4"/>
          <w:w w:val="95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84"/>
      </w:pP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54546"/>
          <w:spacing w:val="22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18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565657"/>
          <w:spacing w:val="17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255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65657"/>
          <w:spacing w:val="14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4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4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4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13"/>
          <w:w w:val="94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68"/>
          <w:position w:val="0"/>
          <w:sz w:val="8"/>
          <w:szCs w:val="8"/>
        </w:rPr>
        <w:t>F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-4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2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2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2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2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16"/>
          <w:w w:val="92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86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14"/>
          <w:w w:val="86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Í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14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1"/>
          <w:position w:val="0"/>
          <w:sz w:val="8"/>
          <w:szCs w:val="8"/>
        </w:rPr>
        <w:t>Y</w:t>
      </w:r>
      <w:r>
        <w:rPr>
          <w:rFonts w:cs="Arial" w:hAnsi="Arial" w:eastAsia="Arial" w:ascii="Arial"/>
          <w:color w:val="565657"/>
          <w:spacing w:val="0"/>
          <w:w w:val="173"/>
          <w:position w:val="0"/>
          <w:sz w:val="8"/>
          <w:szCs w:val="8"/>
        </w:rPr>
        <w:t>/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2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15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2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83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-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3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565657"/>
          <w:spacing w:val="0"/>
          <w:w w:val="88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</w:t>
      </w:r>
      <w:r>
        <w:rPr>
          <w:rFonts w:cs="Arial" w:hAnsi="Arial" w:eastAsia="Arial" w:ascii="Arial"/>
          <w:color w:val="565657"/>
          <w:spacing w:val="8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 w:lineRule="exact" w:line="100"/>
        <w:ind w:left="7486"/>
      </w:pPr>
      <w:r>
        <w:rPr>
          <w:rFonts w:cs="Times New Roman" w:hAnsi="Times New Roman" w:eastAsia="Times New Roman" w:ascii="Times New Roman"/>
          <w:color w:val="717173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65657"/>
          <w:spacing w:val="9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V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ES</w:t>
      </w:r>
      <w:r>
        <w:rPr>
          <w:rFonts w:cs="Arial" w:hAnsi="Arial" w:eastAsia="Arial" w:ascii="Arial"/>
          <w:color w:val="565657"/>
          <w:spacing w:val="-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Y</w:t>
      </w:r>
      <w:r>
        <w:rPr>
          <w:rFonts w:cs="Arial" w:hAnsi="Arial" w:eastAsia="Arial" w:ascii="Arial"/>
          <w:color w:val="565657"/>
          <w:spacing w:val="15"/>
          <w:w w:val="8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84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29"/>
          <w:sz w:val="8"/>
          <w:szCs w:val="8"/>
        </w:rPr>
        <w:t>Í</w:t>
      </w:r>
      <w:r>
        <w:rPr>
          <w:rFonts w:cs="Arial" w:hAnsi="Arial" w:eastAsia="Arial" w:ascii="Arial"/>
          <w:color w:val="565657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-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LAZ</w:t>
      </w:r>
      <w:r>
        <w:rPr>
          <w:rFonts w:cs="Arial" w:hAnsi="Arial" w:eastAsia="Arial" w:ascii="Arial"/>
          <w:color w:val="565657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5"/>
          <w:sz w:val="8"/>
          <w:szCs w:val="8"/>
        </w:rPr>
        <w:t>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20"/>
          <w:w w:val="95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8"/>
        <w:ind w:left="179"/>
      </w:pP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CT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4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1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1A191C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12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ES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5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276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12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32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                 </w:t>
      </w:r>
      <w:r>
        <w:rPr>
          <w:rFonts w:cs="Times New Roman" w:hAnsi="Times New Roman" w:eastAsia="Times New Roman" w:ascii="Times New Roman"/>
          <w:color w:val="333233"/>
          <w:spacing w:val="1"/>
          <w:w w:val="112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5"/>
        <w:ind w:left="179"/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333233"/>
          <w:spacing w:val="21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8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454546"/>
          <w:spacing w:val="0"/>
          <w:w w:val="111"/>
          <w:position w:val="1"/>
          <w:sz w:val="8"/>
          <w:szCs w:val="8"/>
        </w:rPr>
        <w:t>TW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-6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67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1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                         </w:t>
      </w:r>
      <w:r>
        <w:rPr>
          <w:rFonts w:cs="Times New Roman" w:hAnsi="Times New Roman" w:eastAsia="Times New Roman" w:ascii="Times New Roman"/>
          <w:color w:val="565657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18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65657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8E90"/>
          <w:spacing w:val="0"/>
          <w:w w:val="277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8E8E90"/>
          <w:spacing w:val="0"/>
          <w:w w:val="100"/>
          <w:position w:val="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8E8E90"/>
          <w:spacing w:val="10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60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17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2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9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LAZ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7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0"/>
          <w:sz w:val="9"/>
          <w:szCs w:val="9"/>
        </w:rPr>
        <w:t>                                    </w:t>
      </w:r>
      <w:r>
        <w:rPr>
          <w:rFonts w:cs="Times New Roman" w:hAnsi="Times New Roman" w:eastAsia="Times New Roman" w:ascii="Times New Roman"/>
          <w:color w:val="1A191C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84"/>
      </w:pPr>
      <w:r>
        <w:rPr>
          <w:rFonts w:cs="Times New Roman" w:hAnsi="Times New Roman" w:eastAsia="Times New Roman" w:ascii="Times New Roman"/>
          <w:color w:val="333233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27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w w:val="95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2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717173"/>
          <w:spacing w:val="0"/>
          <w:w w:val="86"/>
          <w:position w:val="1"/>
          <w:sz w:val="8"/>
          <w:szCs w:val="8"/>
        </w:rPr>
        <w:t>,</w:t>
      </w:r>
      <w:r>
        <w:rPr>
          <w:rFonts w:cs="Arial" w:hAnsi="Arial" w:eastAsia="Arial" w:ascii="Arial"/>
          <w:color w:val="717173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717173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CAS</w:t>
      </w:r>
      <w:r>
        <w:rPr>
          <w:rFonts w:cs="Arial" w:hAnsi="Arial" w:eastAsia="Arial" w:ascii="Arial"/>
          <w:color w:val="565657"/>
          <w:spacing w:val="-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87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565657"/>
          <w:spacing w:val="7"/>
          <w:w w:val="8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87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7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87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7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7"/>
          <w:position w:val="1"/>
          <w:sz w:val="8"/>
          <w:szCs w:val="8"/>
        </w:rPr>
        <w:t>H</w:t>
      </w:r>
      <w:r>
        <w:rPr>
          <w:rFonts w:cs="Arial" w:hAnsi="Arial" w:eastAsia="Arial" w:ascii="Arial"/>
          <w:color w:val="565657"/>
          <w:spacing w:val="0"/>
          <w:w w:val="87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7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87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7"/>
          <w:w w:val="87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63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22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8E90"/>
          <w:spacing w:val="0"/>
          <w:w w:val="355"/>
          <w:position w:val="1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8E8E90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8E8E90"/>
          <w:spacing w:val="6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717173"/>
          <w:spacing w:val="0"/>
          <w:w w:val="108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8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8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333233"/>
          <w:spacing w:val="0"/>
          <w:w w:val="108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08"/>
          <w:position w:val="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333233"/>
          <w:spacing w:val="9"/>
          <w:w w:val="108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OV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Ó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RA</w:t>
      </w:r>
      <w:r>
        <w:rPr>
          <w:rFonts w:cs="Arial" w:hAnsi="Arial" w:eastAsia="Arial" w:ascii="Arial"/>
          <w:color w:val="454546"/>
          <w:spacing w:val="14"/>
          <w:w w:val="96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1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22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565657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16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Y</w:t>
      </w:r>
      <w:r>
        <w:rPr>
          <w:rFonts w:cs="Arial" w:hAnsi="Arial" w:eastAsia="Arial" w:ascii="Arial"/>
          <w:color w:val="565657"/>
          <w:spacing w:val="-3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59"/>
          <w:position w:val="0"/>
          <w:sz w:val="8"/>
          <w:szCs w:val="8"/>
        </w:rPr>
        <w:t>J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-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03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717173"/>
          <w:spacing w:val="0"/>
          <w:w w:val="98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1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63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84"/>
      </w:pPr>
      <w:r>
        <w:rPr>
          <w:rFonts w:cs="Times New Roman" w:hAnsi="Times New Roman" w:eastAsia="Times New Roman" w:ascii="Times New Roman"/>
          <w:color w:val="454546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17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2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454546"/>
          <w:spacing w:val="15"/>
          <w:w w:val="8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8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333233"/>
          <w:spacing w:val="0"/>
          <w:w w:val="8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15"/>
          <w:position w:val="1"/>
          <w:sz w:val="8"/>
          <w:szCs w:val="8"/>
        </w:rPr>
        <w:t>Q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-7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1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8E8E90"/>
          <w:spacing w:val="0"/>
          <w:w w:val="64"/>
          <w:position w:val="0"/>
          <w:sz w:val="9"/>
          <w:szCs w:val="9"/>
        </w:rPr>
        <w:t>·</w:t>
      </w:r>
      <w:r>
        <w:rPr>
          <w:rFonts w:cs="Times New Roman" w:hAnsi="Times New Roman" w:eastAsia="Times New Roman" w:ascii="Times New Roman"/>
          <w:color w:val="8E8E90"/>
          <w:spacing w:val="0"/>
          <w:w w:val="64"/>
          <w:position w:val="0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8E8E90"/>
          <w:spacing w:val="5"/>
          <w:w w:val="64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4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8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2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79"/>
      </w:pPr>
      <w:r>
        <w:rPr>
          <w:rFonts w:cs="Times New Roman" w:hAnsi="Times New Roman" w:eastAsia="Times New Roman" w:ascii="Times New Roman"/>
          <w:color w:val="454546"/>
          <w:w w:val="85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w w:val="95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27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333233"/>
          <w:w w:val="106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2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64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-4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717173"/>
          <w:spacing w:val="0"/>
          <w:w w:val="127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1"/>
          <w:sz w:val="9"/>
          <w:szCs w:val="9"/>
        </w:rPr>
        <w:t>41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                    </w:t>
      </w:r>
      <w:r>
        <w:rPr>
          <w:rFonts w:cs="Times New Roman" w:hAnsi="Times New Roman" w:eastAsia="Times New Roman" w:ascii="Times New Roman"/>
          <w:color w:val="565657"/>
          <w:spacing w:val="-7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717173"/>
          <w:spacing w:val="0"/>
          <w:w w:val="127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1"/>
          <w:sz w:val="9"/>
          <w:szCs w:val="9"/>
        </w:rPr>
        <w:t>35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1"/>
          <w:sz w:val="9"/>
          <w:szCs w:val="9"/>
        </w:rPr>
        <w:t>56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333233"/>
          <w:spacing w:val="5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65657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15"/>
          <w:position w:val="0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83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-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8"/>
          <w:position w:val="0"/>
          <w:sz w:val="8"/>
          <w:szCs w:val="8"/>
        </w:rPr>
        <w:t>Z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8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79"/>
      </w:pPr>
      <w:r>
        <w:rPr>
          <w:rFonts w:cs="Times New Roman" w:hAnsi="Times New Roman" w:eastAsia="Times New Roman" w:ascii="Times New Roman"/>
          <w:color w:val="565657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w w:val="127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w w:val="106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54546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7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1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CTI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19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-5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1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565657"/>
          <w:spacing w:val="17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65657"/>
          <w:spacing w:val="14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9"/>
          <w:w w:val="9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OV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4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LAZ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9"/>
          <w:w w:val="96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ind w:left="175"/>
      </w:pP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26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99"/>
          <w:position w:val="1"/>
          <w:sz w:val="8"/>
          <w:szCs w:val="8"/>
        </w:rPr>
        <w:t>PR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126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IÓ</w:t>
      </w:r>
      <w:r>
        <w:rPr>
          <w:rFonts w:cs="Arial" w:hAnsi="Arial" w:eastAsia="Arial" w:ascii="Arial"/>
          <w:color w:val="1A191C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,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ET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1A191C"/>
          <w:spacing w:val="0"/>
          <w:w w:val="91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15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333233"/>
          <w:spacing w:val="4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333233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1A191C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1A191C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ULAD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7"/>
          <w:w w:val="10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1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129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6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12"/>
          <w:position w:val="1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1"/>
          <w:sz w:val="9"/>
          <w:szCs w:val="9"/>
        </w:rPr>
        <w:t>802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1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65657"/>
          <w:spacing w:val="0"/>
          <w:w w:val="112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1"/>
          <w:sz w:val="9"/>
          <w:szCs w:val="9"/>
        </w:rPr>
        <w:t>46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1"/>
          <w:sz w:val="9"/>
          <w:szCs w:val="9"/>
        </w:rPr>
        <w:t>                              </w:t>
      </w:r>
      <w:r>
        <w:rPr>
          <w:rFonts w:cs="Times New Roman" w:hAnsi="Times New Roman" w:eastAsia="Times New Roman" w:ascii="Times New Roman"/>
          <w:color w:val="333233"/>
          <w:spacing w:val="24"/>
          <w:w w:val="112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                </w:t>
      </w:r>
      <w:r>
        <w:rPr>
          <w:rFonts w:cs="Times New Roman" w:hAnsi="Times New Roman" w:eastAsia="Times New Roman" w:ascii="Times New Roman"/>
          <w:color w:val="333233"/>
          <w:spacing w:val="19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i/>
          <w:color w:val="333233"/>
          <w:spacing w:val="0"/>
          <w:w w:val="96"/>
          <w:position w:val="0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0"/>
          <w:w w:val="96"/>
          <w:position w:val="0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96"/>
          <w:position w:val="0"/>
          <w:sz w:val="8"/>
          <w:szCs w:val="8"/>
        </w:rPr>
        <w:t>A</w:t>
      </w:r>
      <w:r>
        <w:rPr>
          <w:rFonts w:cs="Arial" w:hAnsi="Arial" w:eastAsia="Arial" w:ascii="Arial"/>
          <w:i/>
          <w:color w:val="333233"/>
          <w:spacing w:val="0"/>
          <w:w w:val="96"/>
          <w:position w:val="0"/>
          <w:sz w:val="8"/>
          <w:szCs w:val="8"/>
        </w:rPr>
        <w:t>L</w:t>
      </w:r>
      <w:r>
        <w:rPr>
          <w:rFonts w:cs="Arial" w:hAnsi="Arial" w:eastAsia="Arial" w:ascii="Arial"/>
          <w:i/>
          <w:color w:val="333233"/>
          <w:spacing w:val="13"/>
          <w:w w:val="96"/>
          <w:position w:val="0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101"/>
          <w:position w:val="0"/>
          <w:sz w:val="8"/>
          <w:szCs w:val="8"/>
        </w:rPr>
        <w:t>P</w:t>
      </w:r>
      <w:r>
        <w:rPr>
          <w:rFonts w:cs="Arial" w:hAnsi="Arial" w:eastAsia="Arial" w:ascii="Arial"/>
          <w:i/>
          <w:color w:val="333233"/>
          <w:spacing w:val="0"/>
          <w:w w:val="101"/>
          <w:position w:val="0"/>
          <w:sz w:val="8"/>
          <w:szCs w:val="8"/>
        </w:rPr>
        <w:t>A</w:t>
      </w:r>
      <w:r>
        <w:rPr>
          <w:rFonts w:cs="Arial" w:hAnsi="Arial" w:eastAsia="Arial" w:ascii="Arial"/>
          <w:i/>
          <w:color w:val="454546"/>
          <w:spacing w:val="0"/>
          <w:w w:val="101"/>
          <w:position w:val="0"/>
          <w:sz w:val="8"/>
          <w:szCs w:val="8"/>
        </w:rPr>
        <w:t>S</w:t>
      </w:r>
      <w:r>
        <w:rPr>
          <w:rFonts w:cs="Arial" w:hAnsi="Arial" w:eastAsia="Arial" w:ascii="Arial"/>
          <w:i/>
          <w:color w:val="333233"/>
          <w:spacing w:val="0"/>
          <w:w w:val="101"/>
          <w:position w:val="0"/>
          <w:sz w:val="8"/>
          <w:szCs w:val="8"/>
        </w:rPr>
        <w:t>I</w:t>
      </w:r>
      <w:r>
        <w:rPr>
          <w:rFonts w:cs="Arial" w:hAnsi="Arial" w:eastAsia="Arial" w:ascii="Arial"/>
          <w:i/>
          <w:color w:val="333233"/>
          <w:spacing w:val="0"/>
          <w:w w:val="101"/>
          <w:position w:val="0"/>
          <w:sz w:val="8"/>
          <w:szCs w:val="8"/>
        </w:rPr>
        <w:t>V</w:t>
      </w:r>
      <w:r>
        <w:rPr>
          <w:rFonts w:cs="Arial" w:hAnsi="Arial" w:eastAsia="Arial" w:ascii="Arial"/>
          <w:i/>
          <w:color w:val="333233"/>
          <w:spacing w:val="0"/>
          <w:w w:val="101"/>
          <w:position w:val="0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0"/>
          <w:w w:val="101"/>
          <w:position w:val="0"/>
          <w:sz w:val="8"/>
          <w:szCs w:val="8"/>
        </w:rPr>
        <w:t>S</w:t>
      </w:r>
      <w:r>
        <w:rPr>
          <w:rFonts w:cs="Arial" w:hAnsi="Arial" w:eastAsia="Arial" w:ascii="Arial"/>
          <w:i/>
          <w:color w:val="333233"/>
          <w:spacing w:val="2"/>
          <w:w w:val="101"/>
          <w:position w:val="0"/>
          <w:sz w:val="8"/>
          <w:szCs w:val="8"/>
        </w:rPr>
        <w:t> </w:t>
      </w:r>
      <w:r>
        <w:rPr>
          <w:rFonts w:cs="Arial" w:hAnsi="Arial" w:eastAsia="Arial" w:ascii="Arial"/>
          <w:i/>
          <w:color w:val="1A191C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i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i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i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i/>
          <w:color w:val="333233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i/>
          <w:color w:val="333233"/>
          <w:spacing w:val="0"/>
          <w:w w:val="107"/>
          <w:position w:val="0"/>
          <w:sz w:val="8"/>
          <w:szCs w:val="8"/>
        </w:rPr>
        <w:t>U</w:t>
      </w:r>
      <w:r>
        <w:rPr>
          <w:rFonts w:cs="Arial" w:hAnsi="Arial" w:eastAsia="Arial" w:ascii="Arial"/>
          <w:i/>
          <w:color w:val="333233"/>
          <w:spacing w:val="0"/>
          <w:w w:val="93"/>
          <w:position w:val="0"/>
          <w:sz w:val="8"/>
          <w:szCs w:val="8"/>
        </w:rPr>
        <w:t>LA</w:t>
      </w:r>
      <w:r>
        <w:rPr>
          <w:rFonts w:cs="Arial" w:hAnsi="Arial" w:eastAsia="Arial" w:ascii="Arial"/>
          <w:i/>
          <w:color w:val="1A191C"/>
          <w:spacing w:val="0"/>
          <w:w w:val="132"/>
          <w:position w:val="0"/>
          <w:sz w:val="8"/>
          <w:szCs w:val="8"/>
        </w:rPr>
        <w:t>N</w:t>
      </w:r>
      <w:r>
        <w:rPr>
          <w:rFonts w:cs="Arial" w:hAnsi="Arial" w:eastAsia="Arial" w:ascii="Arial"/>
          <w:i/>
          <w:color w:val="1A191C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i/>
          <w:color w:val="333233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i/>
          <w:color w:val="333233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i/>
          <w:color w:val="333233"/>
          <w:spacing w:val="-1"/>
          <w:w w:val="100"/>
          <w:position w:val="0"/>
          <w:sz w:val="8"/>
          <w:szCs w:val="8"/>
        </w:rPr>
        <w:t> </w:t>
      </w:r>
      <w:r>
        <w:rPr>
          <w:rFonts w:cs="Segoe UI" w:hAnsi="Segoe UI" w:eastAsia="Segoe UI" w:ascii="Segoe UI"/>
          <w:color w:val="333233"/>
          <w:spacing w:val="0"/>
          <w:w w:val="57"/>
          <w:position w:val="0"/>
          <w:sz w:val="9"/>
          <w:szCs w:val="9"/>
        </w:rPr>
        <w:t>�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i/>
          <w:color w:val="333233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43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1"/>
          <w:position w:val="0"/>
          <w:sz w:val="9"/>
          <w:szCs w:val="9"/>
        </w:rPr>
        <w:t>60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2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7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                </w:t>
      </w:r>
      <w:r>
        <w:rPr>
          <w:rFonts w:cs="Times New Roman" w:hAnsi="Times New Roman" w:eastAsia="Times New Roman" w:ascii="Times New Roman"/>
          <w:i/>
          <w:color w:val="333233"/>
          <w:spacing w:val="11"/>
          <w:w w:val="100"/>
          <w:position w:val="0"/>
          <w:sz w:val="9"/>
          <w:szCs w:val="9"/>
        </w:rPr>
        <w:t> </w:t>
      </w:r>
      <w:r>
        <w:rPr>
          <w:rFonts w:cs="Segoe UI" w:hAnsi="Segoe UI" w:eastAsia="Segoe UI" w:ascii="Segoe UI"/>
          <w:color w:val="333233"/>
          <w:spacing w:val="0"/>
          <w:w w:val="63"/>
          <w:position w:val="0"/>
          <w:sz w:val="9"/>
          <w:szCs w:val="9"/>
        </w:rPr>
        <w:t>�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7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i/>
          <w:color w:val="333233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64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2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82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2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63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38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3"/>
        <w:ind w:left="175"/>
      </w:pP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Ó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9"/>
          <w:w w:val="9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4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4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4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04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04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04"/>
          <w:position w:val="0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104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4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10"/>
          <w:w w:val="104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8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88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8"/>
          <w:w w:val="88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8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8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88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8"/>
          <w:position w:val="0"/>
          <w:sz w:val="8"/>
          <w:szCs w:val="8"/>
        </w:rPr>
        <w:t>NE</w:t>
      </w:r>
      <w:r>
        <w:rPr>
          <w:rFonts w:cs="Arial" w:hAnsi="Arial" w:eastAsia="Arial" w:ascii="Arial"/>
          <w:color w:val="565657"/>
          <w:spacing w:val="0"/>
          <w:w w:val="88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88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5"/>
          <w:w w:val="88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43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22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86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8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before="21"/>
        <w:ind w:left="175"/>
      </w:pP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3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3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3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3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3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3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5"/>
          <w:position w:val="3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5"/>
          <w:position w:val="3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5"/>
          <w:position w:val="3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5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5"/>
          <w:position w:val="3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5"/>
          <w:position w:val="3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5"/>
          <w:position w:val="3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5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5"/>
          <w:position w:val="3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5"/>
          <w:position w:val="3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5"/>
          <w:position w:val="3"/>
          <w:sz w:val="8"/>
          <w:szCs w:val="8"/>
        </w:rPr>
        <w:t>Ó</w:t>
      </w:r>
      <w:r>
        <w:rPr>
          <w:rFonts w:cs="Arial" w:hAnsi="Arial" w:eastAsia="Arial" w:ascii="Arial"/>
          <w:color w:val="454546"/>
          <w:spacing w:val="0"/>
          <w:w w:val="95"/>
          <w:position w:val="3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13"/>
          <w:w w:val="95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0"/>
          <w:position w:val="3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3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00"/>
          <w:position w:val="3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0"/>
          <w:position w:val="3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00"/>
          <w:position w:val="3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100"/>
          <w:position w:val="3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3"/>
          <w:w w:val="100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6"/>
          <w:position w:val="3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86"/>
          <w:position w:val="3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0"/>
          <w:w w:val="86"/>
          <w:position w:val="3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4"/>
          <w:position w:val="3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3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88"/>
          <w:position w:val="3"/>
          <w:sz w:val="8"/>
          <w:szCs w:val="8"/>
        </w:rPr>
        <w:t>F</w:t>
      </w:r>
      <w:r>
        <w:rPr>
          <w:rFonts w:cs="Arial" w:hAnsi="Arial" w:eastAsia="Arial" w:ascii="Arial"/>
          <w:color w:val="454546"/>
          <w:spacing w:val="0"/>
          <w:w w:val="91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0"/>
          <w:position w:val="3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3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8"/>
          <w:position w:val="3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83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9"/>
          <w:position w:val="3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03"/>
          <w:position w:val="3"/>
          <w:sz w:val="8"/>
          <w:szCs w:val="8"/>
        </w:rPr>
        <w:t>CT</w:t>
      </w:r>
      <w:r>
        <w:rPr>
          <w:rFonts w:cs="Arial" w:hAnsi="Arial" w:eastAsia="Arial" w:ascii="Arial"/>
          <w:color w:val="333233"/>
          <w:spacing w:val="0"/>
          <w:w w:val="91"/>
          <w:position w:val="3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99"/>
          <w:position w:val="3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position w:val="3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0"/>
          <w:position w:val="3"/>
          <w:sz w:val="8"/>
          <w:szCs w:val="8"/>
        </w:rPr>
        <w:t>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3"/>
          <w:w w:val="100"/>
          <w:position w:val="3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                   </w:t>
      </w:r>
      <w:r>
        <w:rPr>
          <w:rFonts w:cs="Times New Roman" w:hAnsi="Times New Roman" w:eastAsia="Times New Roman" w:ascii="Times New Roman"/>
          <w:color w:val="454546"/>
          <w:spacing w:val="9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L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DE</w:t>
      </w:r>
      <w:r>
        <w:rPr>
          <w:rFonts w:cs="Arial" w:hAnsi="Arial" w:eastAsia="Arial" w:ascii="Arial"/>
          <w:color w:val="1A191C"/>
          <w:spacing w:val="6"/>
          <w:w w:val="100"/>
          <w:position w:val="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79"/>
          <w:position w:val="0"/>
          <w:sz w:val="10"/>
          <w:szCs w:val="10"/>
        </w:rPr>
        <w:t>P</w:t>
      </w:r>
      <w:r>
        <w:rPr>
          <w:rFonts w:cs="Arial" w:hAnsi="Arial" w:eastAsia="Arial" w:ascii="Arial"/>
          <w:color w:val="1A191C"/>
          <w:spacing w:val="0"/>
          <w:w w:val="122"/>
          <w:position w:val="0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86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1A191C"/>
          <w:spacing w:val="0"/>
          <w:w w:val="121"/>
          <w:position w:val="0"/>
          <w:sz w:val="10"/>
          <w:szCs w:val="10"/>
        </w:rPr>
        <w:t>I</w:t>
      </w:r>
      <w:r>
        <w:rPr>
          <w:rFonts w:cs="Arial" w:hAnsi="Arial" w:eastAsia="Arial" w:ascii="Arial"/>
          <w:color w:val="1A191C"/>
          <w:spacing w:val="0"/>
          <w:w w:val="115"/>
          <w:position w:val="0"/>
          <w:sz w:val="10"/>
          <w:szCs w:val="10"/>
        </w:rPr>
        <w:t>V</w:t>
      </w:r>
      <w:r>
        <w:rPr>
          <w:rFonts w:cs="Arial" w:hAnsi="Arial" w:eastAsia="Arial" w:ascii="Arial"/>
          <w:color w:val="1A191C"/>
          <w:spacing w:val="0"/>
          <w:w w:val="111"/>
          <w:position w:val="0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0"/>
          <w:w w:val="86"/>
          <w:position w:val="0"/>
          <w:sz w:val="10"/>
          <w:szCs w:val="10"/>
        </w:rPr>
        <w:t>S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10"/>
          <w:szCs w:val="10"/>
        </w:rPr>
        <w:t>                                                                                                                     </w:t>
      </w:r>
      <w:r>
        <w:rPr>
          <w:rFonts w:cs="Arial" w:hAnsi="Arial" w:eastAsia="Arial" w:ascii="Arial"/>
          <w:color w:val="1A191C"/>
          <w:spacing w:val="-6"/>
          <w:w w:val="100"/>
          <w:position w:val="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$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35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1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0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5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9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5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6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0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7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12"/>
          <w:szCs w:val="12"/>
        </w:rPr>
        <w:t>        </w:t>
      </w:r>
      <w:r>
        <w:rPr>
          <w:rFonts w:cs="Times New Roman" w:hAnsi="Times New Roman" w:eastAsia="Times New Roman" w:ascii="Times New Roman"/>
          <w:color w:val="1A191C"/>
          <w:spacing w:val="9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1A191C"/>
          <w:spacing w:val="0"/>
          <w:w w:val="87"/>
          <w:position w:val="0"/>
          <w:sz w:val="12"/>
          <w:szCs w:val="12"/>
        </w:rPr>
        <w:t>$</w:t>
      </w:r>
      <w:r>
        <w:rPr>
          <w:rFonts w:cs="Times New Roman" w:hAnsi="Times New Roman" w:eastAsia="Times New Roman" w:ascii="Times New Roman"/>
          <w:color w:val="1A191C"/>
          <w:spacing w:val="0"/>
          <w:w w:val="111"/>
          <w:position w:val="0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1A191C"/>
          <w:spacing w:val="0"/>
          <w:w w:val="103"/>
          <w:position w:val="0"/>
          <w:sz w:val="12"/>
          <w:szCs w:val="12"/>
        </w:rPr>
        <w:t>9</w:t>
      </w:r>
      <w:r>
        <w:rPr>
          <w:rFonts w:cs="Times New Roman" w:hAnsi="Times New Roman" w:eastAsia="Times New Roman" w:ascii="Times New Roman"/>
          <w:color w:val="333233"/>
          <w:spacing w:val="0"/>
          <w:w w:val="95"/>
          <w:position w:val="0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1A191C"/>
          <w:spacing w:val="0"/>
          <w:w w:val="103"/>
          <w:position w:val="0"/>
          <w:sz w:val="12"/>
          <w:szCs w:val="12"/>
        </w:rPr>
        <w:t>25</w:t>
      </w:r>
      <w:r>
        <w:rPr>
          <w:rFonts w:cs="Times New Roman" w:hAnsi="Times New Roman" w:eastAsia="Times New Roman" w:ascii="Times New Roman"/>
          <w:color w:val="1A191C"/>
          <w:spacing w:val="0"/>
          <w:w w:val="111"/>
          <w:position w:val="0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333233"/>
          <w:spacing w:val="0"/>
          <w:w w:val="95"/>
          <w:position w:val="0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1A191C"/>
          <w:spacing w:val="0"/>
          <w:w w:val="111"/>
          <w:position w:val="0"/>
          <w:sz w:val="12"/>
          <w:szCs w:val="12"/>
        </w:rPr>
        <w:t>9</w:t>
      </w:r>
      <w:r>
        <w:rPr>
          <w:rFonts w:cs="Times New Roman" w:hAnsi="Times New Roman" w:eastAsia="Times New Roman" w:ascii="Times New Roman"/>
          <w:color w:val="1A191C"/>
          <w:spacing w:val="0"/>
          <w:w w:val="95"/>
          <w:position w:val="0"/>
          <w:sz w:val="12"/>
          <w:szCs w:val="12"/>
        </w:rPr>
        <w:t>1</w:t>
      </w:r>
      <w:r>
        <w:rPr>
          <w:rFonts w:cs="Times New Roman" w:hAnsi="Times New Roman" w:eastAsia="Times New Roman" w:ascii="Times New Roman"/>
          <w:color w:val="1A191C"/>
          <w:spacing w:val="0"/>
          <w:w w:val="111"/>
          <w:position w:val="0"/>
          <w:sz w:val="12"/>
          <w:szCs w:val="12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1A191C"/>
          <w:spacing w:val="0"/>
          <w:w w:val="119"/>
          <w:position w:val="0"/>
          <w:sz w:val="12"/>
          <w:szCs w:val="12"/>
        </w:rPr>
        <w:t>6</w:t>
      </w:r>
      <w:r>
        <w:rPr>
          <w:rFonts w:cs="Times New Roman" w:hAnsi="Times New Roman" w:eastAsia="Times New Roman" w:ascii="Times New Roman"/>
          <w:color w:val="1A191C"/>
          <w:spacing w:val="0"/>
          <w:w w:val="103"/>
          <w:position w:val="0"/>
          <w:sz w:val="12"/>
          <w:szCs w:val="12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0"/>
        <w:ind w:left="175"/>
      </w:pPr>
      <w:r>
        <w:rPr>
          <w:rFonts w:cs="Times New Roman" w:hAnsi="Times New Roman" w:eastAsia="Times New Roman" w:ascii="Times New Roman"/>
          <w:color w:val="454546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w w:val="127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333233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7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13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96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96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6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96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96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6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6"/>
          <w:sz w:val="8"/>
          <w:szCs w:val="8"/>
        </w:rPr>
        <w:t>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9"/>
          <w:w w:val="96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717173"/>
          <w:spacing w:val="0"/>
          <w:w w:val="96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95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sz w:val="9"/>
          <w:szCs w:val="9"/>
        </w:rPr>
        <w:t>46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25"/>
        <w:ind w:left="175"/>
      </w:pPr>
      <w:r>
        <w:rPr>
          <w:rFonts w:cs="Times New Roman" w:hAnsi="Times New Roman" w:eastAsia="Times New Roman" w:ascii="Times New Roman"/>
          <w:color w:val="565657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27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333233"/>
          <w:w w:val="106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7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ET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6"/>
          <w:w w:val="95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AC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2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5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"/>
          <w:w w:val="92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8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</w:t>
      </w:r>
      <w:r>
        <w:rPr>
          <w:rFonts w:cs="Times New Roman" w:hAnsi="Times New Roman" w:eastAsia="Times New Roman" w:ascii="Times New Roman"/>
          <w:color w:val="454546"/>
          <w:spacing w:val="-8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105"/>
          <w:position w:val="0"/>
          <w:sz w:val="8"/>
          <w:szCs w:val="8"/>
        </w:rPr>
        <w:t>H</w:t>
      </w:r>
      <w:r>
        <w:rPr>
          <w:rFonts w:cs="Arial" w:hAnsi="Arial" w:eastAsia="Arial" w:ascii="Arial"/>
          <w:color w:val="333233"/>
          <w:spacing w:val="0"/>
          <w:w w:val="10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5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1A191C"/>
          <w:spacing w:val="0"/>
          <w:w w:val="105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5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5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5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7"/>
          <w:w w:val="105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Ú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1A191C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33"/>
          <w:position w:val="0"/>
          <w:sz w:val="8"/>
          <w:szCs w:val="8"/>
        </w:rPr>
        <w:t>A/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1A191C"/>
          <w:spacing w:val="0"/>
          <w:w w:val="9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129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1A191C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2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70"/>
      </w:pPr>
      <w:r>
        <w:rPr>
          <w:rFonts w:cs="Times New Roman" w:hAnsi="Times New Roman" w:eastAsia="Times New Roman" w:ascii="Times New Roman"/>
          <w:color w:val="565657"/>
          <w:w w:val="85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27"/>
          <w:position w:val="1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54546"/>
          <w:w w:val="106"/>
          <w:position w:val="1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54546"/>
          <w:spacing w:val="10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83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03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5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454546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17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4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-5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8E8E90"/>
          <w:spacing w:val="0"/>
          <w:w w:val="355"/>
          <w:position w:val="1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8E8E90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8E8E90"/>
          <w:spacing w:val="6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10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8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83"/>
          <w:position w:val="0"/>
          <w:sz w:val="8"/>
          <w:szCs w:val="8"/>
        </w:rPr>
        <w:t>H</w:t>
      </w:r>
      <w:r>
        <w:rPr>
          <w:rFonts w:cs="Arial" w:hAnsi="Arial" w:eastAsia="Arial" w:ascii="Arial"/>
          <w:color w:val="333233"/>
          <w:spacing w:val="0"/>
          <w:w w:val="12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1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1A191C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2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Ú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1A191C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39"/>
          <w:position w:val="0"/>
          <w:sz w:val="8"/>
          <w:szCs w:val="8"/>
        </w:rPr>
        <w:t>A/</w:t>
      </w:r>
      <w:r>
        <w:rPr>
          <w:rFonts w:cs="Arial" w:hAnsi="Arial" w:eastAsia="Arial" w:ascii="Arial"/>
          <w:color w:val="333233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8"/>
          <w:w w:val="108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3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1A191C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1A191C"/>
          <w:spacing w:val="0"/>
          <w:w w:val="107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1A191C"/>
          <w:spacing w:val="0"/>
          <w:w w:val="12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-7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                               </w:t>
      </w:r>
      <w:r>
        <w:rPr>
          <w:rFonts w:cs="Times New Roman" w:hAnsi="Times New Roman" w:eastAsia="Times New Roman" w:ascii="Times New Roman"/>
          <w:color w:val="333233"/>
          <w:spacing w:val="20"/>
          <w:w w:val="11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7472"/>
      </w:pP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10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70"/>
      </w:pP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70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333233"/>
          <w:spacing w:val="21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1A191C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1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IF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97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14"/>
          <w:w w:val="97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333233"/>
          <w:spacing w:val="22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2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IO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ES</w:t>
      </w:r>
      <w:r>
        <w:rPr>
          <w:rFonts w:cs="Arial" w:hAnsi="Arial" w:eastAsia="Arial" w:ascii="Arial"/>
          <w:color w:val="454546"/>
          <w:spacing w:val="14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4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94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4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16"/>
          <w:w w:val="94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70"/>
      </w:pPr>
      <w:r>
        <w:rPr>
          <w:rFonts w:cs="Times New Roman" w:hAnsi="Times New Roman" w:eastAsia="Times New Roman" w:ascii="Times New Roman"/>
          <w:color w:val="565657"/>
          <w:w w:val="85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95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w w:val="127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w w:val="106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2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6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16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717173"/>
          <w:spacing w:val="0"/>
          <w:w w:val="108"/>
          <w:position w:val="1"/>
          <w:sz w:val="8"/>
          <w:szCs w:val="8"/>
        </w:rPr>
        <w:t>,</w:t>
      </w:r>
      <w:r>
        <w:rPr>
          <w:rFonts w:cs="Arial" w:hAnsi="Arial" w:eastAsia="Arial" w:ascii="Arial"/>
          <w:color w:val="717173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717173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68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15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565657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6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117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8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8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88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2"/>
          <w:w w:val="88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8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88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8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88"/>
          <w:position w:val="1"/>
          <w:sz w:val="8"/>
          <w:szCs w:val="8"/>
        </w:rPr>
        <w:t>Y</w:t>
      </w:r>
      <w:r>
        <w:rPr>
          <w:rFonts w:cs="Arial" w:hAnsi="Arial" w:eastAsia="Arial" w:ascii="Arial"/>
          <w:color w:val="565657"/>
          <w:spacing w:val="0"/>
          <w:w w:val="88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8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565657"/>
          <w:spacing w:val="0"/>
          <w:w w:val="8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8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88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"/>
          <w:w w:val="88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54546"/>
          <w:spacing w:val="17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7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ACT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ZA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22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-4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5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3"/>
          <w:position w:val="0"/>
          <w:sz w:val="8"/>
          <w:szCs w:val="8"/>
        </w:rPr>
        <w:t>H</w:t>
      </w:r>
      <w:r>
        <w:rPr>
          <w:rFonts w:cs="Arial" w:hAnsi="Arial" w:eastAsia="Arial" w:ascii="Arial"/>
          <w:color w:val="454546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ND</w:t>
      </w:r>
      <w:r>
        <w:rPr>
          <w:rFonts w:cs="Arial" w:hAnsi="Arial" w:eastAsia="Arial" w:ascii="Arial"/>
          <w:color w:val="565657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Ú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47"/>
          <w:position w:val="0"/>
          <w:sz w:val="8"/>
          <w:szCs w:val="8"/>
        </w:rPr>
        <w:t>J</w:t>
      </w:r>
      <w:r>
        <w:rPr>
          <w:rFonts w:cs="Arial" w:hAnsi="Arial" w:eastAsia="Arial" w:ascii="Arial"/>
          <w:color w:val="565657"/>
          <w:spacing w:val="0"/>
          <w:w w:val="103"/>
          <w:position w:val="0"/>
          <w:sz w:val="8"/>
          <w:szCs w:val="8"/>
        </w:rPr>
        <w:t>CA</w:t>
      </w:r>
      <w:r>
        <w:rPr>
          <w:rFonts w:cs="Arial" w:hAnsi="Arial" w:eastAsia="Arial" w:ascii="Arial"/>
          <w:color w:val="565657"/>
          <w:spacing w:val="0"/>
          <w:w w:val="173"/>
          <w:position w:val="0"/>
          <w:sz w:val="8"/>
          <w:szCs w:val="8"/>
        </w:rPr>
        <w:t>/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22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565657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IO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7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70"/>
      </w:pPr>
      <w:r>
        <w:rPr>
          <w:rFonts w:cs="Times New Roman" w:hAnsi="Times New Roman" w:eastAsia="Times New Roman" w:ascii="Times New Roman"/>
          <w:color w:val="454546"/>
          <w:w w:val="7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w w:val="127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w w:val="95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CH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13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1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7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0"/>
          <w:sz w:val="8"/>
          <w:szCs w:val="8"/>
        </w:rPr>
        <w:t>É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10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68"/>
          <w:sz w:val="8"/>
          <w:szCs w:val="8"/>
        </w:rPr>
        <w:t>F</w:t>
      </w:r>
      <w:r>
        <w:rPr>
          <w:rFonts w:cs="Arial" w:hAnsi="Arial" w:eastAsia="Arial" w:ascii="Arial"/>
          <w:color w:val="1A191C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-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63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717173"/>
          <w:spacing w:val="0"/>
          <w:w w:val="355"/>
          <w:sz w:val="9"/>
          <w:szCs w:val="9"/>
        </w:rPr>
        <w:t>'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5"/>
        <w:ind w:left="170"/>
      </w:pPr>
      <w:r>
        <w:rPr>
          <w:rFonts w:cs="Times New Roman" w:hAnsi="Times New Roman" w:eastAsia="Times New Roman" w:ascii="Times New Roman"/>
          <w:color w:val="565657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w w:val="117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w w:val="106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2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3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93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3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14"/>
          <w:w w:val="93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AD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5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GO</w:t>
      </w:r>
      <w:r>
        <w:rPr>
          <w:rFonts w:cs="Arial" w:hAnsi="Arial" w:eastAsia="Arial" w:ascii="Arial"/>
          <w:color w:val="565657"/>
          <w:spacing w:val="-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3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565657"/>
          <w:spacing w:val="0"/>
          <w:w w:val="8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8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20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8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83"/>
          <w:position w:val="0"/>
          <w:sz w:val="8"/>
          <w:szCs w:val="8"/>
        </w:rPr>
        <w:t>H</w:t>
      </w:r>
      <w:r>
        <w:rPr>
          <w:rFonts w:cs="Arial" w:hAnsi="Arial" w:eastAsia="Arial" w:ascii="Arial"/>
          <w:color w:val="333233"/>
          <w:spacing w:val="0"/>
          <w:w w:val="12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16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2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0"/>
          <w:w w:val="81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Ú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1A191C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18"/>
          <w:position w:val="0"/>
          <w:sz w:val="8"/>
          <w:szCs w:val="8"/>
        </w:rPr>
        <w:t>CA/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17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29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29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RA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15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1A191C"/>
          <w:spacing w:val="0"/>
          <w:w w:val="112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A191C"/>
          <w:spacing w:val="0"/>
          <w:w w:val="112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12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1A191C"/>
          <w:spacing w:val="0"/>
          <w:w w:val="112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2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             </w:t>
      </w:r>
      <w:r>
        <w:rPr>
          <w:rFonts w:cs="Times New Roman" w:hAnsi="Times New Roman" w:eastAsia="Times New Roman" w:ascii="Times New Roman"/>
          <w:color w:val="454546"/>
          <w:spacing w:val="0"/>
          <w:w w:val="112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208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32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70"/>
      </w:pPr>
      <w:r>
        <w:rPr>
          <w:rFonts w:cs="Times New Roman" w:hAnsi="Times New Roman" w:eastAsia="Times New Roman" w:ascii="Times New Roman"/>
          <w:color w:val="454546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w w:val="117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w w:val="117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333233"/>
          <w:spacing w:val="10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7"/>
          <w:position w:val="1"/>
          <w:sz w:val="8"/>
          <w:szCs w:val="8"/>
        </w:rPr>
        <w:t>NT</w:t>
      </w:r>
      <w:r>
        <w:rPr>
          <w:rFonts w:cs="Arial" w:hAnsi="Arial" w:eastAsia="Arial" w:ascii="Arial"/>
          <w:color w:val="454546"/>
          <w:spacing w:val="0"/>
          <w:w w:val="97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7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7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7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7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7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11"/>
          <w:w w:val="97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-5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3"/>
          <w:position w:val="1"/>
          <w:sz w:val="8"/>
          <w:szCs w:val="8"/>
        </w:rPr>
        <w:t>LAZ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5"/>
          <w:w w:val="93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18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2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TA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-5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1"/>
          <w:position w:val="0"/>
          <w:sz w:val="8"/>
          <w:szCs w:val="8"/>
        </w:rPr>
        <w:t>EJ</w:t>
      </w:r>
      <w:r>
        <w:rPr>
          <w:rFonts w:cs="Arial" w:hAnsi="Arial" w:eastAsia="Arial" w:ascii="Arial"/>
          <w:color w:val="565657"/>
          <w:spacing w:val="0"/>
          <w:w w:val="91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17"/>
          <w:w w:val="91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0"/>
          <w:sz w:val="8"/>
          <w:szCs w:val="8"/>
        </w:rPr>
        <w:t>(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H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73"/>
          <w:position w:val="0"/>
          <w:sz w:val="8"/>
          <w:szCs w:val="8"/>
        </w:rPr>
        <w:t>/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H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RR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)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7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49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</w:t>
      </w:r>
      <w:r>
        <w:rPr>
          <w:rFonts w:cs="Times New Roman" w:hAnsi="Times New Roman" w:eastAsia="Times New Roman" w:ascii="Times New Roman"/>
          <w:color w:val="454546"/>
          <w:spacing w:val="1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65"/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75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9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NE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3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13"/>
          <w:w w:val="93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21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6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8"/>
          <w:position w:val="1"/>
          <w:sz w:val="8"/>
          <w:szCs w:val="8"/>
        </w:rPr>
        <w:t>ET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10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8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8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8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10"/>
          <w:w w:val="88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19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54546"/>
          <w:spacing w:val="13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11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11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11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11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1"/>
          <w:position w:val="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54546"/>
          <w:spacing w:val="4"/>
          <w:w w:val="111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66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71"/>
          <w:position w:val="0"/>
          <w:sz w:val="8"/>
          <w:szCs w:val="8"/>
        </w:rPr>
        <w:t>J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6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6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96"/>
          <w:position w:val="0"/>
          <w:sz w:val="8"/>
          <w:szCs w:val="8"/>
        </w:rPr>
        <w:t>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3"/>
          <w:w w:val="96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15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2.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,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90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7.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65"/>
      </w:pPr>
      <w:r>
        <w:rPr>
          <w:rFonts w:cs="Times New Roman" w:hAnsi="Times New Roman" w:eastAsia="Times New Roman" w:ascii="Times New Roman"/>
          <w:color w:val="454546"/>
          <w:w w:val="85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95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27"/>
          <w:position w:val="1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color w:val="333233"/>
          <w:w w:val="117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333233"/>
          <w:w w:val="100"/>
          <w:position w:val="1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333233"/>
          <w:spacing w:val="10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4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4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4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4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9"/>
          <w:w w:val="94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-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3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7"/>
          <w:w w:val="93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54546"/>
          <w:spacing w:val="17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30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4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83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17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1A191C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Ú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-7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0"/>
          <w:position w:val="0"/>
          <w:sz w:val="9"/>
          <w:szCs w:val="9"/>
        </w:rPr>
        <w:t>                               </w:t>
      </w:r>
      <w:r>
        <w:rPr>
          <w:rFonts w:cs="Times New Roman" w:hAnsi="Times New Roman" w:eastAsia="Times New Roman" w:ascii="Times New Roman"/>
          <w:color w:val="333233"/>
          <w:spacing w:val="20"/>
          <w:w w:val="11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31"/>
        <w:ind w:left="7467"/>
      </w:pP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31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1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108"/>
          <w:sz w:val="8"/>
          <w:szCs w:val="8"/>
        </w:rPr>
        <w:t>VA</w:t>
      </w:r>
      <w:r>
        <w:rPr>
          <w:rFonts w:cs="Arial" w:hAnsi="Arial" w:eastAsia="Arial" w:ascii="Arial"/>
          <w:color w:val="333233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Ú</w:t>
      </w:r>
      <w:r>
        <w:rPr>
          <w:rFonts w:cs="Arial" w:hAnsi="Arial" w:eastAsia="Arial" w:ascii="Arial"/>
          <w:color w:val="565657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3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3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3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3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3"/>
          <w:sz w:val="8"/>
          <w:szCs w:val="8"/>
        </w:rPr>
        <w:t>ES</w:t>
      </w:r>
      <w:r>
        <w:rPr>
          <w:rFonts w:cs="Arial" w:hAnsi="Arial" w:eastAsia="Arial" w:ascii="Arial"/>
          <w:color w:val="565657"/>
          <w:spacing w:val="9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29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1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60"/>
      </w:pP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9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6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1A191C"/>
          <w:spacing w:val="0"/>
          <w:w w:val="9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1A191C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29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1A191C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IÓ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1A191C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1A191C"/>
          <w:spacing w:val="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1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É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1A191C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1A191C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1A191C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ET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1A191C"/>
          <w:spacing w:val="0"/>
          <w:w w:val="92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13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3"/>
          <w:w w:val="92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1A191C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17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ULA</w:t>
      </w:r>
      <w:r>
        <w:rPr>
          <w:rFonts w:cs="Arial" w:hAnsi="Arial" w:eastAsia="Arial" w:ascii="Arial"/>
          <w:color w:val="1A191C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19"/>
          <w:w w:val="99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333233"/>
          <w:spacing w:val="22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17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Ú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3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3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3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3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3"/>
          <w:position w:val="0"/>
          <w:sz w:val="8"/>
          <w:szCs w:val="8"/>
        </w:rPr>
        <w:t>ES</w:t>
      </w:r>
      <w:r>
        <w:rPr>
          <w:rFonts w:cs="Arial" w:hAnsi="Arial" w:eastAsia="Arial" w:ascii="Arial"/>
          <w:color w:val="565657"/>
          <w:spacing w:val="13"/>
          <w:w w:val="93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21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63" w:lineRule="exact" w:line="100"/>
        <w:ind w:left="160"/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-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-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-1"/>
          <w:sz w:val="9"/>
          <w:szCs w:val="9"/>
        </w:rPr>
        <w:t>81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-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-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8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22"/>
          <w:position w:val="-1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17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1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8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7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0"/>
          <w:position w:val="-1"/>
          <w:sz w:val="8"/>
          <w:szCs w:val="8"/>
        </w:rPr>
        <w:t>É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9"/>
          <w:w w:val="9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5"/>
          <w:w w:val="9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4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9"/>
          <w:position w:val="-1"/>
          <w:sz w:val="8"/>
          <w:szCs w:val="8"/>
        </w:rPr>
        <w:t>UE</w:t>
      </w:r>
      <w:r>
        <w:rPr>
          <w:rFonts w:cs="Arial" w:hAnsi="Arial" w:eastAsia="Arial" w:ascii="Arial"/>
          <w:color w:val="454546"/>
          <w:spacing w:val="0"/>
          <w:w w:val="103"/>
          <w:position w:val="-1"/>
          <w:sz w:val="8"/>
          <w:szCs w:val="8"/>
        </w:rPr>
        <w:t>NT</w:t>
      </w:r>
      <w:r>
        <w:rPr>
          <w:rFonts w:cs="Arial" w:hAnsi="Arial" w:eastAsia="Arial" w:ascii="Arial"/>
          <w:color w:val="565657"/>
          <w:spacing w:val="0"/>
          <w:w w:val="108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43"/>
          <w:position w:val="-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9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-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9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9"/>
          <w:position w:val="-1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86"/>
          <w:position w:val="-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6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86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5"/>
          <w:w w:val="86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-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-1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100"/>
          <w:position w:val="-1"/>
          <w:sz w:val="8"/>
          <w:szCs w:val="8"/>
        </w:rPr>
        <w:t>M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0"/>
          <w:position w:val="-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-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2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08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1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7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position w:val="-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6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6"/>
          <w:position w:val="-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6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6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6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10"/>
          <w:w w:val="96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-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6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-1"/>
          <w:sz w:val="8"/>
          <w:szCs w:val="8"/>
        </w:rPr>
        <w:t>LA</w:t>
      </w:r>
      <w:r>
        <w:rPr>
          <w:rFonts w:cs="Arial" w:hAnsi="Arial" w:eastAsia="Arial" w:ascii="Arial"/>
          <w:color w:val="454546"/>
          <w:spacing w:val="0"/>
          <w:w w:val="100"/>
          <w:position w:val="-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G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-1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-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1"/>
          <w:position w:val="-1"/>
          <w:sz w:val="8"/>
          <w:szCs w:val="8"/>
        </w:rPr>
        <w:t>LAZ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-1"/>
          <w:sz w:val="8"/>
          <w:szCs w:val="8"/>
        </w:rPr>
        <w:t>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4"/>
          <w:w w:val="100"/>
          <w:position w:val="-1"/>
          <w:sz w:val="8"/>
          <w:szCs w:val="8"/>
        </w:rPr>
        <w:t> </w:t>
      </w:r>
      <w:r>
        <w:rPr>
          <w:rFonts w:cs="Arial" w:hAnsi="Arial" w:eastAsia="Arial" w:ascii="Arial"/>
          <w:color w:val="8E8E90"/>
          <w:spacing w:val="0"/>
          <w:w w:val="76"/>
          <w:position w:val="1"/>
          <w:sz w:val="9"/>
          <w:szCs w:val="9"/>
        </w:rPr>
        <w:t>;</w:t>
      </w:r>
      <w:r>
        <w:rPr>
          <w:rFonts w:cs="Arial" w:hAnsi="Arial" w:eastAsia="Arial" w:ascii="Arial"/>
          <w:color w:val="8E8E90"/>
          <w:spacing w:val="0"/>
          <w:w w:val="76"/>
          <w:position w:val="1"/>
          <w:sz w:val="9"/>
          <w:szCs w:val="9"/>
        </w:rPr>
        <w:t>       </w:t>
      </w:r>
      <w:r>
        <w:rPr>
          <w:rFonts w:cs="Arial" w:hAnsi="Arial" w:eastAsia="Arial" w:ascii="Arial"/>
          <w:color w:val="8E8E90"/>
          <w:spacing w:val="12"/>
          <w:w w:val="76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-2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-2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-2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-2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-2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18"/>
          <w:w w:val="100"/>
          <w:position w:val="-2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4"/>
          <w:position w:val="-2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81"/>
          <w:position w:val="-2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117"/>
          <w:position w:val="-2"/>
          <w:sz w:val="8"/>
          <w:szCs w:val="8"/>
        </w:rPr>
        <w:t>V</w:t>
      </w:r>
      <w:r>
        <w:rPr>
          <w:rFonts w:cs="Arial" w:hAnsi="Arial" w:eastAsia="Arial" w:ascii="Arial"/>
          <w:color w:val="565657"/>
          <w:spacing w:val="0"/>
          <w:w w:val="108"/>
          <w:position w:val="-2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86"/>
          <w:position w:val="-2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99"/>
          <w:position w:val="-2"/>
          <w:sz w:val="8"/>
          <w:szCs w:val="8"/>
        </w:rPr>
        <w:t>Ú</w:t>
      </w:r>
      <w:r>
        <w:rPr>
          <w:rFonts w:cs="Arial" w:hAnsi="Arial" w:eastAsia="Arial" w:ascii="Arial"/>
          <w:color w:val="565657"/>
          <w:spacing w:val="0"/>
          <w:w w:val="115"/>
          <w:position w:val="-2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-2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-2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9"/>
          <w:position w:val="-2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89"/>
          <w:position w:val="-2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1"/>
          <w:w w:val="89"/>
          <w:position w:val="-2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9"/>
          <w:position w:val="-2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89"/>
          <w:position w:val="-2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89"/>
          <w:position w:val="-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9"/>
          <w:position w:val="-2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89"/>
          <w:position w:val="-2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9"/>
          <w:position w:val="-2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89"/>
          <w:position w:val="-2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6"/>
          <w:w w:val="89"/>
          <w:position w:val="-2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43"/>
          <w:position w:val="-2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16"/>
          <w:position w:val="-2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-2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08"/>
          <w:position w:val="-2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9"/>
          <w:position w:val="-2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0"/>
          <w:position w:val="-2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108"/>
          <w:position w:val="-2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-2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7"/>
          <w:position w:val="-2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0"/>
          <w:position w:val="-2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-2"/>
          <w:sz w:val="8"/>
          <w:szCs w:val="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8"/>
          <w:szCs w:val="8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80"/>
        <w:ind w:left="5989"/>
        <w:sectPr>
          <w:pgSz w:w="15880" w:h="12260" w:orient="landscape"/>
          <w:pgMar w:top="1120" w:bottom="280" w:left="1020" w:right="620"/>
        </w:sectPr>
      </w:pP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18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1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454546"/>
          <w:spacing w:val="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717173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90"/>
        <w:ind w:left="160" w:right="-34"/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4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É</w:t>
      </w:r>
      <w:r>
        <w:rPr>
          <w:rFonts w:cs="Arial" w:hAnsi="Arial" w:eastAsia="Arial" w:ascii="Arial"/>
          <w:color w:val="454546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0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UEN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TA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43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7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ES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11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D</w:t>
      </w:r>
      <w:r>
        <w:rPr>
          <w:rFonts w:cs="Arial" w:hAnsi="Arial" w:eastAsia="Arial" w:ascii="Arial"/>
          <w:color w:val="1A191C"/>
          <w:spacing w:val="0"/>
          <w:w w:val="92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2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1"/>
          <w:w w:val="92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9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4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8"/>
          <w:sz w:val="8"/>
          <w:szCs w:val="8"/>
        </w:rPr>
        <w:t>Z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ind w:right="-34"/>
      </w:pPr>
      <w:r>
        <w:rPr>
          <w:rFonts w:cs="Times New Roman" w:hAnsi="Times New Roman" w:eastAsia="Times New Roman" w:ascii="Times New Roman"/>
          <w:color w:val="565657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95"/>
        <w:ind w:right="-34"/>
      </w:pPr>
      <w:r>
        <w:br w:type="column"/>
      </w:r>
      <w:r>
        <w:rPr>
          <w:rFonts w:cs="Times New Roman" w:hAnsi="Times New Roman" w:eastAsia="Times New Roman" w:ascii="Times New Roman"/>
          <w:color w:val="565657"/>
          <w:w w:val="85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w w:val="127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333233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4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4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4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4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13"/>
          <w:w w:val="94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VA</w:t>
      </w:r>
      <w:r>
        <w:rPr>
          <w:rFonts w:cs="Arial" w:hAnsi="Arial" w:eastAsia="Arial" w:ascii="Arial"/>
          <w:color w:val="333233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Ú</w:t>
      </w:r>
      <w:r>
        <w:rPr>
          <w:rFonts w:cs="Arial" w:hAnsi="Arial" w:eastAsia="Arial" w:ascii="Arial"/>
          <w:color w:val="333233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00"/>
        <w:sectPr>
          <w:type w:val="continuous"/>
          <w:pgSz w:w="15880" w:h="12260" w:orient="landscape"/>
          <w:pgMar w:top="1120" w:bottom="280" w:left="1020" w:right="620"/>
          <w:cols w:num="4" w:equalWidth="off">
            <w:col w:w="4997" w:space="993"/>
            <w:col w:w="1248" w:space="225"/>
            <w:col w:w="1099" w:space="4097"/>
            <w:col w:w="1581"/>
          </w:cols>
        </w:sectPr>
      </w:pPr>
      <w:r>
        <w:rPr>
          <w:rFonts w:cs="Times New Roman" w:hAnsi="Times New Roman" w:eastAsia="Times New Roman" w:ascii="Times New Roman"/>
          <w:color w:val="333233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w w:val="63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3"/>
        <w:ind w:left="160"/>
      </w:pP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6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É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-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8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85"/>
          <w:position w:val="1"/>
          <w:sz w:val="8"/>
          <w:szCs w:val="8"/>
        </w:rPr>
        <w:t>ES</w:t>
      </w:r>
      <w:r>
        <w:rPr>
          <w:rFonts w:cs="Arial" w:hAnsi="Arial" w:eastAsia="Arial" w:ascii="Arial"/>
          <w:color w:val="565657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4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ES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6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96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6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10"/>
          <w:w w:val="9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5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6"/>
          <w:position w:val="1"/>
          <w:sz w:val="8"/>
          <w:szCs w:val="8"/>
        </w:rPr>
        <w:t>LAZ</w:t>
      </w:r>
      <w:r>
        <w:rPr>
          <w:rFonts w:cs="Arial" w:hAnsi="Arial" w:eastAsia="Arial" w:ascii="Arial"/>
          <w:color w:val="565657"/>
          <w:spacing w:val="0"/>
          <w:w w:val="96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6"/>
          <w:position w:val="1"/>
          <w:sz w:val="8"/>
          <w:szCs w:val="8"/>
        </w:rPr>
        <w:t>                                                                   </w:t>
      </w:r>
      <w:r>
        <w:rPr>
          <w:rFonts w:cs="Arial" w:hAnsi="Arial" w:eastAsia="Arial" w:ascii="Arial"/>
          <w:color w:val="565657"/>
          <w:spacing w:val="4"/>
          <w:w w:val="96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54546"/>
          <w:spacing w:val="17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AS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12"/>
          <w:w w:val="94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                          </w:t>
      </w:r>
      <w:r>
        <w:rPr>
          <w:rFonts w:cs="Times New Roman" w:hAnsi="Times New Roman" w:eastAsia="Times New Roman" w:ascii="Times New Roman"/>
          <w:color w:val="333233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60"/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63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1"/>
          <w:position w:val="1"/>
          <w:sz w:val="8"/>
          <w:szCs w:val="8"/>
        </w:rPr>
        <w:t>TI</w:t>
      </w:r>
      <w:r>
        <w:rPr>
          <w:rFonts w:cs="Arial" w:hAnsi="Arial" w:eastAsia="Arial" w:ascii="Arial"/>
          <w:color w:val="333233"/>
          <w:spacing w:val="0"/>
          <w:w w:val="115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26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É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-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ÉS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1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-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8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                                                            </w:t>
      </w:r>
      <w:r>
        <w:rPr>
          <w:rFonts w:cs="Arial" w:hAnsi="Arial" w:eastAsia="Arial" w:ascii="Arial"/>
          <w:color w:val="333233"/>
          <w:spacing w:val="11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1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-4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VA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22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565657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5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60"/>
      </w:pPr>
      <w:r>
        <w:rPr>
          <w:rFonts w:cs="Times New Roman" w:hAnsi="Times New Roman" w:eastAsia="Times New Roman" w:ascii="Times New Roman"/>
          <w:color w:val="454546"/>
          <w:w w:val="74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w w:val="106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w w:val="117"/>
          <w:position w:val="1"/>
          <w:sz w:val="9"/>
          <w:szCs w:val="9"/>
        </w:rPr>
        <w:t>89</w:t>
      </w:r>
      <w:r>
        <w:rPr>
          <w:rFonts w:cs="Times New Roman" w:hAnsi="Times New Roman" w:eastAsia="Times New Roman" w:ascii="Times New Roman"/>
          <w:color w:val="333233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-7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64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22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17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NE</w:t>
      </w:r>
      <w:r>
        <w:rPr>
          <w:rFonts w:cs="Arial" w:hAnsi="Arial" w:eastAsia="Arial" w:ascii="Arial"/>
          <w:color w:val="333233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13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É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8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12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9"/>
          <w:w w:val="91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43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97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565657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5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G</w:t>
      </w:r>
      <w:r>
        <w:rPr>
          <w:rFonts w:cs="Arial" w:hAnsi="Arial" w:eastAsia="Arial" w:ascii="Arial"/>
          <w:color w:val="454546"/>
          <w:spacing w:val="0"/>
          <w:w w:val="11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P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6"/>
          <w:position w:val="1"/>
          <w:sz w:val="8"/>
          <w:szCs w:val="8"/>
        </w:rPr>
        <w:t>Z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6"/>
          <w:position w:val="1"/>
          <w:sz w:val="8"/>
          <w:szCs w:val="8"/>
        </w:rPr>
        <w:t>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17"/>
          <w:w w:val="96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2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95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5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0"/>
          <w:w w:val="95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6"/>
        <w:ind w:left="7462"/>
      </w:pPr>
      <w:r>
        <w:rPr>
          <w:rFonts w:cs="Times New Roman" w:hAnsi="Times New Roman" w:eastAsia="Times New Roman" w:ascii="Times New Roman"/>
          <w:color w:val="565657"/>
          <w:w w:val="85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w w:val="106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27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565657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65657"/>
          <w:spacing w:val="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9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108"/>
          <w:sz w:val="8"/>
          <w:szCs w:val="8"/>
        </w:rPr>
        <w:t>VA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3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3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3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10"/>
          <w:w w:val="93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4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17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G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EN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3"/>
          <w:sz w:val="8"/>
          <w:szCs w:val="8"/>
        </w:rPr>
        <w:t>AS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8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717173"/>
          <w:spacing w:val="0"/>
          <w:w w:val="9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8E8E90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5"/>
        <w:ind w:left="155"/>
      </w:pP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-5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CT</w:t>
      </w:r>
      <w:r>
        <w:rPr>
          <w:rFonts w:cs="Arial" w:hAnsi="Arial" w:eastAsia="Arial" w:ascii="Arial"/>
          <w:color w:val="1A191C"/>
          <w:spacing w:val="0"/>
          <w:w w:val="100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V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6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4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1A191C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1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07"/>
          <w:position w:val="1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81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10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13"/>
          <w:w w:val="100"/>
          <w:position w:val="1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277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565657"/>
          <w:spacing w:val="10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25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7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CT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8"/>
          <w:position w:val="0"/>
          <w:sz w:val="8"/>
          <w:szCs w:val="8"/>
        </w:rPr>
        <w:t>F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IO</w:t>
      </w:r>
      <w:r>
        <w:rPr>
          <w:rFonts w:cs="Arial" w:hAnsi="Arial" w:eastAsia="Arial" w:ascii="Arial"/>
          <w:color w:val="333233"/>
          <w:spacing w:val="0"/>
          <w:w w:val="11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ES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5"/>
          <w:w w:val="94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ES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UL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1A191C"/>
          <w:spacing w:val="0"/>
          <w:w w:val="94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14"/>
          <w:w w:val="94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7"/>
          <w:position w:val="0"/>
          <w:sz w:val="8"/>
          <w:szCs w:val="8"/>
        </w:rPr>
        <w:t>EJ</w:t>
      </w:r>
      <w:r>
        <w:rPr>
          <w:rFonts w:cs="Arial" w:hAnsi="Arial" w:eastAsia="Arial" w:ascii="Arial"/>
          <w:color w:val="333233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91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15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2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IO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21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333233"/>
          <w:spacing w:val="18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/>
        <w:ind w:left="155"/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91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ENE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11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14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5"/>
          <w:position w:val="1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5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333233"/>
          <w:spacing w:val="7"/>
          <w:w w:val="95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63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63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333233"/>
          <w:spacing w:val="-4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14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83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22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63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6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129"/>
          <w:position w:val="0"/>
          <w:sz w:val="8"/>
          <w:szCs w:val="8"/>
        </w:rPr>
        <w:t>Í</w:t>
      </w:r>
      <w:r>
        <w:rPr>
          <w:rFonts w:cs="Arial" w:hAnsi="Arial" w:eastAsia="Arial" w:ascii="Arial"/>
          <w:color w:val="333233"/>
          <w:spacing w:val="0"/>
          <w:w w:val="9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333233"/>
          <w:spacing w:val="0"/>
          <w:w w:val="64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20"/>
          <w:w w:val="96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63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1"/>
        <w:ind w:left="155"/>
      </w:pP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B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11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86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10"/>
          <w:w w:val="86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99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1"/>
          <w:position w:val="1"/>
          <w:sz w:val="8"/>
          <w:szCs w:val="8"/>
        </w:rPr>
        <w:t>RR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15"/>
          <w:position w:val="1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29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17"/>
          <w:position w:val="1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8"/>
          <w:position w:val="1"/>
          <w:sz w:val="8"/>
          <w:szCs w:val="8"/>
        </w:rPr>
        <w:t>F</w:t>
      </w:r>
      <w:r>
        <w:rPr>
          <w:rFonts w:cs="Arial" w:hAnsi="Arial" w:eastAsia="Arial" w:ascii="Arial"/>
          <w:color w:val="333233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7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9"/>
          <w:position w:val="1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position w:val="1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0"/>
          <w:position w:val="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9"/>
          <w:position w:val="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7"/>
          <w:w w:val="100"/>
          <w:position w:val="1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454546"/>
          <w:spacing w:val="13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</w:t>
      </w:r>
      <w:r>
        <w:rPr>
          <w:rFonts w:cs="Times New Roman" w:hAnsi="Times New Roman" w:eastAsia="Times New Roman" w:ascii="Times New Roman"/>
          <w:color w:val="454546"/>
          <w:spacing w:val="17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565657"/>
          <w:spacing w:val="13"/>
          <w:w w:val="10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95"/>
          <w:position w:val="0"/>
          <w:sz w:val="8"/>
          <w:szCs w:val="8"/>
        </w:rPr>
        <w:t>CA</w:t>
      </w:r>
      <w:r>
        <w:rPr>
          <w:rFonts w:cs="Arial" w:hAnsi="Arial" w:eastAsia="Arial" w:ascii="Arial"/>
          <w:color w:val="333233"/>
          <w:spacing w:val="0"/>
          <w:w w:val="115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08"/>
          <w:position w:val="0"/>
          <w:sz w:val="8"/>
          <w:szCs w:val="8"/>
        </w:rPr>
        <w:t>BI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4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94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13"/>
          <w:w w:val="94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72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RR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96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565657"/>
          <w:spacing w:val="0"/>
          <w:w w:val="96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96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96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6"/>
          <w:w w:val="96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                                    </w:t>
      </w:r>
      <w:r>
        <w:rPr>
          <w:rFonts w:cs="Times New Roman" w:hAnsi="Times New Roman" w:eastAsia="Times New Roman" w:ascii="Times New Roman"/>
          <w:color w:val="454546"/>
          <w:spacing w:val="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6" w:lineRule="exact" w:line="100"/>
        <w:ind w:left="155"/>
        <w:sectPr>
          <w:type w:val="continuous"/>
          <w:pgSz w:w="15880" w:h="12260" w:orient="landscape"/>
          <w:pgMar w:top="1120" w:bottom="280" w:left="1020" w:right="620"/>
        </w:sectPr>
      </w:pP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1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1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4"/>
          <w:w w:val="100"/>
          <w:position w:val="1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0"/>
          <w:sz w:val="8"/>
          <w:szCs w:val="8"/>
        </w:rPr>
        <w:t>B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99"/>
          <w:position w:val="0"/>
          <w:sz w:val="8"/>
          <w:szCs w:val="8"/>
        </w:rPr>
        <w:t>ENE</w:t>
      </w:r>
      <w:r>
        <w:rPr>
          <w:rFonts w:cs="Arial" w:hAnsi="Arial" w:eastAsia="Arial" w:ascii="Arial"/>
          <w:color w:val="454546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63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7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7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83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15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5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13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9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  <w:spacing w:before="99"/>
        <w:ind w:left="7457" w:right="-34"/>
      </w:pP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30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333233"/>
          <w:spacing w:val="13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333233"/>
          <w:spacing w:val="0"/>
          <w:w w:val="72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XC</w:t>
      </w:r>
      <w:r>
        <w:rPr>
          <w:rFonts w:cs="Arial" w:hAnsi="Arial" w:eastAsia="Arial" w:ascii="Arial"/>
          <w:color w:val="333233"/>
          <w:spacing w:val="0"/>
          <w:w w:val="90"/>
          <w:sz w:val="8"/>
          <w:szCs w:val="8"/>
        </w:rPr>
        <w:t>ES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0"/>
          <w:w w:val="64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U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F</w:t>
      </w:r>
      <w:r>
        <w:rPr>
          <w:rFonts w:cs="Arial" w:hAnsi="Arial" w:eastAsia="Arial" w:ascii="Arial"/>
          <w:color w:val="1A191C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1A191C"/>
          <w:spacing w:val="0"/>
          <w:w w:val="108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16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1A191C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63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1A191C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-6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3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3"/>
          <w:sz w:val="8"/>
          <w:szCs w:val="8"/>
        </w:rPr>
        <w:t>CT</w:t>
      </w:r>
      <w:r>
        <w:rPr>
          <w:rFonts w:cs="Arial" w:hAnsi="Arial" w:eastAsia="Arial" w:ascii="Arial"/>
          <w:color w:val="1A191C"/>
          <w:spacing w:val="0"/>
          <w:w w:val="103"/>
          <w:sz w:val="8"/>
          <w:szCs w:val="8"/>
        </w:rPr>
        <w:t>U</w:t>
      </w:r>
      <w:r>
        <w:rPr>
          <w:rFonts w:cs="Arial" w:hAnsi="Arial" w:eastAsia="Arial" w:ascii="Arial"/>
          <w:color w:val="1A191C"/>
          <w:spacing w:val="0"/>
          <w:w w:val="103"/>
          <w:sz w:val="8"/>
          <w:szCs w:val="8"/>
        </w:rPr>
        <w:t>A</w:t>
      </w:r>
      <w:r>
        <w:rPr>
          <w:rFonts w:cs="Arial" w:hAnsi="Arial" w:eastAsia="Arial" w:ascii="Arial"/>
          <w:color w:val="1A191C"/>
          <w:spacing w:val="0"/>
          <w:w w:val="103"/>
          <w:sz w:val="8"/>
          <w:szCs w:val="8"/>
        </w:rPr>
        <w:t>L</w:t>
      </w:r>
      <w:r>
        <w:rPr>
          <w:rFonts w:cs="Arial" w:hAnsi="Arial" w:eastAsia="Arial" w:ascii="Arial"/>
          <w:color w:val="1A191C"/>
          <w:spacing w:val="0"/>
          <w:w w:val="103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3"/>
          <w:sz w:val="8"/>
          <w:szCs w:val="8"/>
        </w:rPr>
        <w:t>Z</w:t>
      </w:r>
      <w:r>
        <w:rPr>
          <w:rFonts w:cs="Arial" w:hAnsi="Arial" w:eastAsia="Arial" w:ascii="Arial"/>
          <w:color w:val="333233"/>
          <w:spacing w:val="0"/>
          <w:w w:val="103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3"/>
          <w:sz w:val="8"/>
          <w:szCs w:val="8"/>
        </w:rPr>
        <w:t>C</w:t>
      </w:r>
      <w:r>
        <w:rPr>
          <w:rFonts w:cs="Arial" w:hAnsi="Arial" w:eastAsia="Arial" w:ascii="Arial"/>
          <w:color w:val="1A191C"/>
          <w:spacing w:val="0"/>
          <w:w w:val="103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3"/>
          <w:sz w:val="8"/>
          <w:szCs w:val="8"/>
        </w:rPr>
        <w:t>Ó</w:t>
      </w:r>
      <w:r>
        <w:rPr>
          <w:rFonts w:cs="Arial" w:hAnsi="Arial" w:eastAsia="Arial" w:ascii="Arial"/>
          <w:color w:val="1A191C"/>
          <w:spacing w:val="0"/>
          <w:w w:val="103"/>
          <w:sz w:val="8"/>
          <w:szCs w:val="8"/>
        </w:rPr>
        <w:t>N</w:t>
      </w:r>
      <w:r>
        <w:rPr>
          <w:rFonts w:cs="Arial" w:hAnsi="Arial" w:eastAsia="Arial" w:ascii="Arial"/>
          <w:color w:val="1A191C"/>
          <w:spacing w:val="0"/>
          <w:w w:val="103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17"/>
          <w:w w:val="103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D</w:t>
      </w:r>
      <w:r>
        <w:rPr>
          <w:rFonts w:cs="Arial" w:hAnsi="Arial" w:eastAsia="Arial" w:ascii="Arial"/>
          <w:color w:val="1A191C"/>
          <w:spacing w:val="0"/>
          <w:w w:val="86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14"/>
          <w:w w:val="86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sz w:val="8"/>
          <w:szCs w:val="8"/>
        </w:rPr>
        <w:t>LA</w:t>
      </w:r>
      <w:r>
        <w:rPr>
          <w:rFonts w:cs="Arial" w:hAnsi="Arial" w:eastAsia="Arial" w:ascii="Arial"/>
          <w:color w:val="1A191C"/>
          <w:spacing w:val="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83"/>
          <w:sz w:val="8"/>
          <w:szCs w:val="8"/>
        </w:rPr>
        <w:t>H</w:t>
      </w:r>
      <w:r>
        <w:rPr>
          <w:rFonts w:cs="Arial" w:hAnsi="Arial" w:eastAsia="Arial" w:ascii="Arial"/>
          <w:color w:val="1A191C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91"/>
          <w:sz w:val="8"/>
          <w:szCs w:val="8"/>
        </w:rPr>
        <w:t>C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E</w:t>
      </w:r>
      <w:r>
        <w:rPr>
          <w:rFonts w:cs="Arial" w:hAnsi="Arial" w:eastAsia="Arial" w:ascii="Arial"/>
          <w:color w:val="1A191C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D</w:t>
      </w:r>
      <w:r>
        <w:rPr>
          <w:rFonts w:cs="Arial" w:hAnsi="Arial" w:eastAsia="Arial" w:ascii="Arial"/>
          <w:color w:val="333233"/>
          <w:spacing w:val="0"/>
          <w:w w:val="126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0"/>
          <w:w w:val="81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Ú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B</w:t>
      </w:r>
      <w:r>
        <w:rPr>
          <w:rFonts w:cs="Arial" w:hAnsi="Arial" w:eastAsia="Arial" w:ascii="Arial"/>
          <w:color w:val="1A191C"/>
          <w:spacing w:val="0"/>
          <w:w w:val="97"/>
          <w:sz w:val="8"/>
          <w:szCs w:val="8"/>
        </w:rPr>
        <w:t>L</w:t>
      </w:r>
      <w:r>
        <w:rPr>
          <w:rFonts w:cs="Arial" w:hAnsi="Arial" w:eastAsia="Arial" w:ascii="Arial"/>
          <w:color w:val="333233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1A191C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94"/>
          <w:sz w:val="8"/>
          <w:szCs w:val="8"/>
        </w:rPr>
        <w:t>/</w:t>
      </w:r>
      <w:r>
        <w:rPr>
          <w:rFonts w:cs="Arial" w:hAnsi="Arial" w:eastAsia="Arial" w:ascii="Arial"/>
          <w:color w:val="333233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1A191C"/>
          <w:spacing w:val="0"/>
          <w:w w:val="90"/>
          <w:sz w:val="8"/>
          <w:szCs w:val="8"/>
        </w:rPr>
        <w:t>P</w:t>
      </w:r>
      <w:r>
        <w:rPr>
          <w:rFonts w:cs="Arial" w:hAnsi="Arial" w:eastAsia="Arial" w:ascii="Arial"/>
          <w:color w:val="333233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88"/>
          <w:sz w:val="8"/>
          <w:szCs w:val="8"/>
        </w:rPr>
        <w:t>T</w:t>
      </w:r>
      <w:r>
        <w:rPr>
          <w:rFonts w:cs="Arial" w:hAnsi="Arial" w:eastAsia="Arial" w:ascii="Arial"/>
          <w:color w:val="1A191C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1A191C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1A191C"/>
          <w:spacing w:val="0"/>
          <w:w w:val="122"/>
          <w:sz w:val="8"/>
          <w:szCs w:val="8"/>
        </w:rPr>
        <w:t>M</w:t>
      </w:r>
      <w:r>
        <w:rPr>
          <w:rFonts w:cs="Arial" w:hAnsi="Arial" w:eastAsia="Arial" w:ascii="Arial"/>
          <w:color w:val="333233"/>
          <w:spacing w:val="0"/>
          <w:w w:val="115"/>
          <w:sz w:val="8"/>
          <w:szCs w:val="8"/>
        </w:rPr>
        <w:t>O</w:t>
      </w:r>
      <w:r>
        <w:rPr>
          <w:rFonts w:cs="Arial" w:hAnsi="Arial" w:eastAsia="Arial" w:ascii="Arial"/>
          <w:color w:val="1A191C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1A191C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color w:val="333233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lineRule="exact" w:line="100"/>
        <w:sectPr>
          <w:type w:val="continuous"/>
          <w:pgSz w:w="15880" w:h="12260" w:orient="landscape"/>
          <w:pgMar w:top="1120" w:bottom="280" w:left="1020" w:right="620"/>
          <w:cols w:num="2" w:equalWidth="off">
            <w:col w:w="11560" w:space="1089"/>
            <w:col w:w="1591"/>
          </w:cols>
        </w:sectPr>
      </w:pP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9"/>
          <w:szCs w:val="9"/>
        </w:rPr>
        <w:t>                                    </w:t>
      </w:r>
      <w:r>
        <w:rPr>
          <w:rFonts w:cs="Times New Roman" w:hAnsi="Times New Roman" w:eastAsia="Times New Roman" w:ascii="Times New Roman"/>
          <w:color w:val="333233"/>
          <w:spacing w:val="1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333233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333233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06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333233"/>
          <w:spacing w:val="0"/>
          <w:w w:val="106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19"/>
        <w:ind w:left="520"/>
      </w:pP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A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L</w:t>
      </w:r>
      <w:r>
        <w:rPr>
          <w:rFonts w:cs="Arial" w:hAnsi="Arial" w:eastAsia="Arial" w:ascii="Arial"/>
          <w:i/>
          <w:color w:val="333233"/>
          <w:spacing w:val="-7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D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E</w:t>
      </w:r>
      <w:r>
        <w:rPr>
          <w:rFonts w:cs="Arial" w:hAnsi="Arial" w:eastAsia="Arial" w:ascii="Arial"/>
          <w:i/>
          <w:color w:val="333233"/>
          <w:spacing w:val="-4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108"/>
          <w:position w:val="1"/>
          <w:sz w:val="8"/>
          <w:szCs w:val="8"/>
        </w:rPr>
        <w:t>A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CTI</w:t>
      </w:r>
      <w:r>
        <w:rPr>
          <w:rFonts w:cs="Arial" w:hAnsi="Arial" w:eastAsia="Arial" w:ascii="Arial"/>
          <w:i/>
          <w:color w:val="333233"/>
          <w:spacing w:val="0"/>
          <w:w w:val="117"/>
          <w:position w:val="1"/>
          <w:sz w:val="8"/>
          <w:szCs w:val="8"/>
        </w:rPr>
        <w:t>V</w:t>
      </w:r>
      <w:r>
        <w:rPr>
          <w:rFonts w:cs="Arial" w:hAnsi="Arial" w:eastAsia="Arial" w:ascii="Arial"/>
          <w:i/>
          <w:color w:val="333233"/>
          <w:spacing w:val="0"/>
          <w:w w:val="92"/>
          <w:position w:val="1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0"/>
          <w:w w:val="81"/>
          <w:position w:val="1"/>
          <w:sz w:val="8"/>
          <w:szCs w:val="8"/>
        </w:rPr>
        <w:t>S</w:t>
      </w:r>
      <w:r>
        <w:rPr>
          <w:rFonts w:cs="Arial" w:hAnsi="Arial" w:eastAsia="Arial" w:ascii="Arial"/>
          <w:i/>
          <w:color w:val="333233"/>
          <w:spacing w:val="2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N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11"/>
          <w:w w:val="100"/>
          <w:position w:val="1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83"/>
          <w:position w:val="1"/>
          <w:sz w:val="8"/>
          <w:szCs w:val="8"/>
        </w:rPr>
        <w:t>C</w:t>
      </w:r>
      <w:r>
        <w:rPr>
          <w:rFonts w:cs="Arial" w:hAnsi="Arial" w:eastAsia="Arial" w:ascii="Arial"/>
          <w:i/>
          <w:color w:val="1A191C"/>
          <w:spacing w:val="0"/>
          <w:w w:val="108"/>
          <w:position w:val="1"/>
          <w:sz w:val="8"/>
          <w:szCs w:val="8"/>
        </w:rPr>
        <w:t>I</w:t>
      </w:r>
      <w:r>
        <w:rPr>
          <w:rFonts w:cs="Arial" w:hAnsi="Arial" w:eastAsia="Arial" w:ascii="Arial"/>
          <w:i/>
          <w:color w:val="333233"/>
          <w:spacing w:val="0"/>
          <w:w w:val="91"/>
          <w:position w:val="1"/>
          <w:sz w:val="8"/>
          <w:szCs w:val="8"/>
        </w:rPr>
        <w:t>RC</w:t>
      </w:r>
      <w:r>
        <w:rPr>
          <w:rFonts w:cs="Arial" w:hAnsi="Arial" w:eastAsia="Arial" w:ascii="Arial"/>
          <w:i/>
          <w:color w:val="333233"/>
          <w:spacing w:val="0"/>
          <w:w w:val="107"/>
          <w:position w:val="1"/>
          <w:sz w:val="8"/>
          <w:szCs w:val="8"/>
        </w:rPr>
        <w:t>U</w:t>
      </w:r>
      <w:r>
        <w:rPr>
          <w:rFonts w:cs="Arial" w:hAnsi="Arial" w:eastAsia="Arial" w:ascii="Arial"/>
          <w:i/>
          <w:color w:val="333233"/>
          <w:spacing w:val="0"/>
          <w:w w:val="93"/>
          <w:position w:val="1"/>
          <w:sz w:val="8"/>
          <w:szCs w:val="8"/>
        </w:rPr>
        <w:t>LA</w:t>
      </w:r>
      <w:r>
        <w:rPr>
          <w:rFonts w:cs="Arial" w:hAnsi="Arial" w:eastAsia="Arial" w:ascii="Arial"/>
          <w:i/>
          <w:color w:val="333233"/>
          <w:spacing w:val="0"/>
          <w:w w:val="124"/>
          <w:position w:val="1"/>
          <w:sz w:val="8"/>
          <w:szCs w:val="8"/>
        </w:rPr>
        <w:t>N</w:t>
      </w:r>
      <w:r>
        <w:rPr>
          <w:rFonts w:cs="Arial" w:hAnsi="Arial" w:eastAsia="Arial" w:ascii="Arial"/>
          <w:i/>
          <w:color w:val="333233"/>
          <w:spacing w:val="0"/>
          <w:w w:val="108"/>
          <w:position w:val="1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81"/>
          <w:position w:val="1"/>
          <w:sz w:val="8"/>
          <w:szCs w:val="8"/>
        </w:rPr>
        <w:t>ES</w:t>
      </w:r>
      <w:r>
        <w:rPr>
          <w:rFonts w:cs="Arial" w:hAnsi="Arial" w:eastAsia="Arial" w:ascii="Arial"/>
          <w:i/>
          <w:color w:val="333233"/>
          <w:spacing w:val="0"/>
          <w:w w:val="100"/>
          <w:position w:val="1"/>
          <w:sz w:val="8"/>
          <w:szCs w:val="8"/>
        </w:rPr>
        <w:t>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i/>
          <w:color w:val="333233"/>
          <w:spacing w:val="6"/>
          <w:w w:val="100"/>
          <w:position w:val="1"/>
          <w:sz w:val="8"/>
          <w:szCs w:val="8"/>
        </w:rPr>
        <w:t> </w:t>
      </w:r>
      <w:r>
        <w:rPr>
          <w:rFonts w:cs="Segoe UI" w:hAnsi="Segoe UI" w:eastAsia="Segoe UI" w:ascii="Segoe UI"/>
          <w:color w:val="333233"/>
          <w:spacing w:val="0"/>
          <w:w w:val="57"/>
          <w:position w:val="0"/>
          <w:sz w:val="9"/>
          <w:szCs w:val="9"/>
        </w:rPr>
        <w:t>�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i/>
          <w:color w:val="454546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i/>
          <w:color w:val="333233"/>
          <w:spacing w:val="11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i/>
          <w:color w:val="454546"/>
          <w:spacing w:val="0"/>
          <w:w w:val="100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i/>
          <w:color w:val="454546"/>
          <w:spacing w:val="19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85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i/>
          <w:color w:val="454546"/>
          <w:spacing w:val="0"/>
          <w:w w:val="138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i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38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9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              </w:t>
      </w:r>
      <w:r>
        <w:rPr>
          <w:rFonts w:cs="Times New Roman" w:hAnsi="Times New Roman" w:eastAsia="Times New Roman" w:ascii="Times New Roman"/>
          <w:i/>
          <w:color w:val="333233"/>
          <w:spacing w:val="3"/>
          <w:w w:val="100"/>
          <w:position w:val="0"/>
          <w:sz w:val="9"/>
          <w:szCs w:val="9"/>
        </w:rPr>
        <w:t> </w:t>
      </w:r>
      <w:r>
        <w:rPr>
          <w:rFonts w:cs="Segoe UI" w:hAnsi="Segoe UI" w:eastAsia="Segoe UI" w:ascii="Segoe UI"/>
          <w:color w:val="333233"/>
          <w:spacing w:val="0"/>
          <w:w w:val="57"/>
          <w:position w:val="0"/>
          <w:sz w:val="9"/>
          <w:szCs w:val="9"/>
        </w:rPr>
        <w:t>�</w:t>
      </w:r>
      <w:r>
        <w:rPr>
          <w:rFonts w:cs="Times New Roman" w:hAnsi="Times New Roman" w:eastAsia="Times New Roman" w:ascii="Times New Roman"/>
          <w:i/>
          <w:color w:val="454546"/>
          <w:spacing w:val="0"/>
          <w:w w:val="117"/>
          <w:position w:val="0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6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7"/>
          <w:position w:val="0"/>
          <w:sz w:val="9"/>
          <w:szCs w:val="9"/>
        </w:rPr>
        <w:t>6</w:t>
      </w:r>
      <w:r>
        <w:rPr>
          <w:rFonts w:cs="Times New Roman" w:hAnsi="Times New Roman" w:eastAsia="Times New Roman" w:ascii="Times New Roman"/>
          <w:i/>
          <w:color w:val="333233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95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00"/>
          <w:position w:val="0"/>
          <w:sz w:val="9"/>
          <w:szCs w:val="9"/>
        </w:rPr>
        <w:t>7</w:t>
      </w:r>
      <w:r>
        <w:rPr>
          <w:rFonts w:cs="Times New Roman" w:hAnsi="Times New Roman" w:eastAsia="Times New Roman" w:ascii="Times New Roman"/>
          <w:i/>
          <w:color w:val="333233"/>
          <w:spacing w:val="19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0"/>
          <w:position w:val="0"/>
          <w:sz w:val="9"/>
          <w:szCs w:val="9"/>
        </w:rPr>
        <w:t>844</w:t>
      </w:r>
      <w:r>
        <w:rPr>
          <w:rFonts w:cs="Times New Roman" w:hAnsi="Times New Roman" w:eastAsia="Times New Roman" w:ascii="Times New Roman"/>
          <w:i/>
          <w:color w:val="454546"/>
          <w:spacing w:val="0"/>
          <w:w w:val="110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0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0"/>
          <w:position w:val="0"/>
          <w:sz w:val="9"/>
          <w:szCs w:val="9"/>
        </w:rPr>
        <w:t>5</w:t>
      </w:r>
      <w:r>
        <w:rPr>
          <w:rFonts w:cs="Times New Roman" w:hAnsi="Times New Roman" w:eastAsia="Times New Roman" w:ascii="Times New Roman"/>
          <w:i/>
          <w:color w:val="333233"/>
          <w:spacing w:val="0"/>
          <w:w w:val="110"/>
          <w:position w:val="0"/>
          <w:sz w:val="9"/>
          <w:szCs w:val="9"/>
        </w:rPr>
        <w:t>        </w:t>
      </w:r>
      <w:r>
        <w:rPr>
          <w:rFonts w:cs="Times New Roman" w:hAnsi="Times New Roman" w:eastAsia="Times New Roman" w:ascii="Times New Roman"/>
          <w:i/>
          <w:color w:val="333233"/>
          <w:spacing w:val="16"/>
          <w:w w:val="11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11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10"/>
          <w:position w:val="0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565657"/>
          <w:spacing w:val="0"/>
          <w:w w:val="110"/>
          <w:position w:val="0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454546"/>
          <w:spacing w:val="0"/>
          <w:w w:val="110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0"/>
          <w:position w:val="0"/>
          <w:sz w:val="9"/>
          <w:szCs w:val="9"/>
        </w:rPr>
        <w:t>      </w:t>
      </w:r>
      <w:r>
        <w:rPr>
          <w:rFonts w:cs="Times New Roman" w:hAnsi="Times New Roman" w:eastAsia="Times New Roman" w:ascii="Times New Roman"/>
          <w:color w:val="454546"/>
          <w:spacing w:val="7"/>
          <w:w w:val="110"/>
          <w:position w:val="0"/>
          <w:sz w:val="9"/>
          <w:szCs w:val="9"/>
        </w:rPr>
        <w:t> </w:t>
      </w:r>
      <w:r>
        <w:rPr>
          <w:rFonts w:cs="Arial" w:hAnsi="Arial" w:eastAsia="Arial" w:ascii="Arial"/>
          <w:color w:val="565657"/>
          <w:spacing w:val="0"/>
          <w:w w:val="74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7"/>
          <w:position w:val="0"/>
          <w:sz w:val="8"/>
          <w:szCs w:val="8"/>
        </w:rPr>
        <w:t>U</w:t>
      </w:r>
      <w:r>
        <w:rPr>
          <w:rFonts w:cs="Arial" w:hAnsi="Arial" w:eastAsia="Arial" w:ascii="Arial"/>
          <w:color w:val="565657"/>
          <w:spacing w:val="0"/>
          <w:w w:val="107"/>
          <w:position w:val="0"/>
          <w:sz w:val="8"/>
          <w:szCs w:val="8"/>
        </w:rPr>
        <w:t>L</w:t>
      </w:r>
      <w:r>
        <w:rPr>
          <w:rFonts w:cs="Arial" w:hAnsi="Arial" w:eastAsia="Arial" w:ascii="Arial"/>
          <w:color w:val="454546"/>
          <w:spacing w:val="0"/>
          <w:w w:val="98"/>
          <w:position w:val="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position w:val="0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08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90"/>
          <w:position w:val="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99"/>
          <w:position w:val="0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86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15"/>
          <w:position w:val="0"/>
          <w:sz w:val="8"/>
          <w:szCs w:val="8"/>
        </w:rPr>
        <w:t>Ó</w:t>
      </w:r>
      <w:r>
        <w:rPr>
          <w:rFonts w:cs="Arial" w:hAnsi="Arial" w:eastAsia="Arial" w:ascii="Arial"/>
          <w:color w:val="333233"/>
          <w:spacing w:val="0"/>
          <w:w w:val="99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-11"/>
          <w:w w:val="100"/>
          <w:position w:val="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M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position w:val="0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ET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position w:val="0"/>
          <w:sz w:val="8"/>
          <w:szCs w:val="8"/>
        </w:rPr>
        <w:t>I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A</w:t>
      </w:r>
      <w:r>
        <w:rPr>
          <w:rFonts w:cs="Arial" w:hAnsi="Arial" w:eastAsia="Arial" w:ascii="Arial"/>
          <w:color w:val="565657"/>
          <w:spacing w:val="0"/>
          <w:w w:val="100"/>
          <w:position w:val="0"/>
          <w:sz w:val="8"/>
          <w:szCs w:val="8"/>
        </w:rPr>
        <w:t>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565657"/>
          <w:spacing w:val="17"/>
          <w:w w:val="100"/>
          <w:position w:val="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position w:val="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6"/>
          <w:w w:val="100"/>
          <w:position w:val="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position w:val="0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position w:val="0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position w:val="0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spacing w:before="23" w:lineRule="exact" w:line="100"/>
        <w:ind w:left="7457"/>
        <w:sectPr>
          <w:type w:val="continuous"/>
          <w:pgSz w:w="15880" w:h="12260" w:orient="landscape"/>
          <w:pgMar w:top="1120" w:bottom="280" w:left="1020" w:right="620"/>
        </w:sectPr>
      </w:pPr>
      <w:r>
        <w:rPr>
          <w:rFonts w:cs="Times New Roman" w:hAnsi="Times New Roman" w:eastAsia="Times New Roman" w:ascii="Times New Roman"/>
          <w:color w:val="565657"/>
          <w:w w:val="85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w w:val="106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454546"/>
          <w:w w:val="117"/>
          <w:sz w:val="9"/>
          <w:szCs w:val="9"/>
        </w:rPr>
        <w:t>2</w:t>
      </w:r>
      <w:r>
        <w:rPr>
          <w:rFonts w:cs="Times New Roman" w:hAnsi="Times New Roman" w:eastAsia="Times New Roman" w:ascii="Times New Roman"/>
          <w:color w:val="454546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454546"/>
          <w:w w:val="100"/>
          <w:sz w:val="9"/>
          <w:szCs w:val="9"/>
        </w:rPr>
        <w:t>       </w:t>
      </w:r>
      <w:r>
        <w:rPr>
          <w:rFonts w:cs="Times New Roman" w:hAnsi="Times New Roman" w:eastAsia="Times New Roman" w:ascii="Times New Roman"/>
          <w:color w:val="454546"/>
          <w:spacing w:val="-2"/>
          <w:w w:val="100"/>
          <w:sz w:val="9"/>
          <w:szCs w:val="9"/>
        </w:rPr>
        <w:t> </w:t>
      </w:r>
      <w:r>
        <w:rPr>
          <w:rFonts w:cs="Arial" w:hAnsi="Arial" w:eastAsia="Arial" w:ascii="Arial"/>
          <w:color w:val="454546"/>
          <w:spacing w:val="0"/>
          <w:w w:val="74"/>
          <w:sz w:val="8"/>
          <w:szCs w:val="8"/>
        </w:rPr>
        <w:t>R</w:t>
      </w:r>
      <w:r>
        <w:rPr>
          <w:rFonts w:cs="Arial" w:hAnsi="Arial" w:eastAsia="Arial" w:ascii="Arial"/>
          <w:color w:val="565657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565657"/>
          <w:spacing w:val="0"/>
          <w:w w:val="81"/>
          <w:sz w:val="8"/>
          <w:szCs w:val="8"/>
        </w:rPr>
        <w:t>S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UL</w:t>
      </w:r>
      <w:r>
        <w:rPr>
          <w:rFonts w:cs="Arial" w:hAnsi="Arial" w:eastAsia="Arial" w:ascii="Arial"/>
          <w:color w:val="565657"/>
          <w:spacing w:val="0"/>
          <w:w w:val="98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99"/>
          <w:sz w:val="8"/>
          <w:szCs w:val="8"/>
        </w:rPr>
        <w:t>D</w:t>
      </w:r>
      <w:r>
        <w:rPr>
          <w:rFonts w:cs="Arial" w:hAnsi="Arial" w:eastAsia="Arial" w:ascii="Arial"/>
          <w:color w:val="565657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72"/>
          <w:sz w:val="8"/>
          <w:szCs w:val="8"/>
        </w:rPr>
        <w:t>P</w:t>
      </w:r>
      <w:r>
        <w:rPr>
          <w:rFonts w:cs="Arial" w:hAnsi="Arial" w:eastAsia="Arial" w:ascii="Arial"/>
          <w:color w:val="565657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91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8"/>
          <w:sz w:val="8"/>
          <w:szCs w:val="8"/>
        </w:rPr>
        <w:t>T</w:t>
      </w:r>
      <w:r>
        <w:rPr>
          <w:rFonts w:cs="Arial" w:hAnsi="Arial" w:eastAsia="Arial" w:ascii="Arial"/>
          <w:color w:val="454546"/>
          <w:spacing w:val="0"/>
          <w:w w:val="81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0"/>
          <w:sz w:val="8"/>
          <w:szCs w:val="8"/>
        </w:rPr>
        <w:t>E</w:t>
      </w:r>
      <w:r>
        <w:rPr>
          <w:rFonts w:cs="Arial" w:hAnsi="Arial" w:eastAsia="Arial" w:ascii="Arial"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9"/>
          <w:sz w:val="8"/>
          <w:szCs w:val="8"/>
        </w:rPr>
        <w:t>C</w:t>
      </w:r>
      <w:r>
        <w:rPr>
          <w:rFonts w:cs="Arial" w:hAnsi="Arial" w:eastAsia="Arial" w:ascii="Arial"/>
          <w:color w:val="454546"/>
          <w:spacing w:val="0"/>
          <w:w w:val="86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17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7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-4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ACT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V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565657"/>
          <w:spacing w:val="5"/>
          <w:w w:val="100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95"/>
          <w:sz w:val="8"/>
          <w:szCs w:val="8"/>
        </w:rPr>
        <w:t>N</w:t>
      </w:r>
      <w:r>
        <w:rPr>
          <w:rFonts w:cs="Arial" w:hAnsi="Arial" w:eastAsia="Arial" w:ascii="Arial"/>
          <w:color w:val="565657"/>
          <w:spacing w:val="0"/>
          <w:w w:val="95"/>
          <w:sz w:val="8"/>
          <w:szCs w:val="8"/>
        </w:rPr>
        <w:t>O</w:t>
      </w:r>
      <w:r>
        <w:rPr>
          <w:rFonts w:cs="Arial" w:hAnsi="Arial" w:eastAsia="Arial" w:ascii="Arial"/>
          <w:color w:val="565657"/>
          <w:spacing w:val="13"/>
          <w:w w:val="95"/>
          <w:sz w:val="8"/>
          <w:szCs w:val="8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M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color w:val="565657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S</w:t>
      </w:r>
      <w:r>
        <w:rPr>
          <w:rFonts w:cs="Arial" w:hAnsi="Arial" w:eastAsia="Arial" w:ascii="Arial"/>
          <w:color w:val="454546"/>
          <w:spacing w:val="0"/>
          <w:w w:val="100"/>
          <w:sz w:val="8"/>
          <w:szCs w:val="8"/>
        </w:rPr>
        <w:t>                                                                                                               </w:t>
      </w:r>
      <w:r>
        <w:rPr>
          <w:rFonts w:cs="Arial" w:hAnsi="Arial" w:eastAsia="Arial" w:ascii="Arial"/>
          <w:color w:val="454546"/>
          <w:spacing w:val="16"/>
          <w:w w:val="100"/>
          <w:sz w:val="8"/>
          <w:szCs w:val="8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454546"/>
          <w:spacing w:val="0"/>
          <w:w w:val="12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565657"/>
          <w:spacing w:val="0"/>
          <w:w w:val="100"/>
          <w:sz w:val="9"/>
          <w:szCs w:val="9"/>
        </w:rPr>
        <w:t>                                   </w:t>
      </w:r>
      <w:r>
        <w:rPr>
          <w:rFonts w:cs="Times New Roman" w:hAnsi="Times New Roman" w:eastAsia="Times New Roman" w:ascii="Times New Roman"/>
          <w:color w:val="565657"/>
          <w:spacing w:val="6"/>
          <w:w w:val="100"/>
          <w:sz w:val="9"/>
          <w:szCs w:val="9"/>
        </w:rPr>
        <w:t> </w:t>
      </w:r>
      <w:r>
        <w:rPr>
          <w:rFonts w:cs="Times New Roman" w:hAnsi="Times New Roman" w:eastAsia="Times New Roman" w:ascii="Times New Roman"/>
          <w:color w:val="565657"/>
          <w:spacing w:val="0"/>
          <w:w w:val="85"/>
          <w:sz w:val="9"/>
          <w:szCs w:val="9"/>
        </w:rPr>
        <w:t>$</w:t>
      </w:r>
      <w:r>
        <w:rPr>
          <w:rFonts w:cs="Times New Roman" w:hAnsi="Times New Roman" w:eastAsia="Times New Roman" w:ascii="Times New Roman"/>
          <w:color w:val="565657"/>
          <w:spacing w:val="0"/>
          <w:w w:val="117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717173"/>
          <w:spacing w:val="0"/>
          <w:w w:val="85"/>
          <w:sz w:val="9"/>
          <w:szCs w:val="9"/>
        </w:rPr>
        <w:t>.</w:t>
      </w:r>
      <w:r>
        <w:rPr>
          <w:rFonts w:cs="Times New Roman" w:hAnsi="Times New Roman" w:eastAsia="Times New Roman" w:ascii="Times New Roman"/>
          <w:color w:val="454546"/>
          <w:spacing w:val="0"/>
          <w:w w:val="122"/>
          <w:sz w:val="9"/>
          <w:szCs w:val="9"/>
        </w:rPr>
        <w:t>00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left"/>
        <w:spacing w:before="13"/>
        <w:ind w:left="515" w:right="-38"/>
      </w:pP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A191C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93"/>
          <w:sz w:val="10"/>
          <w:szCs w:val="10"/>
        </w:rPr>
        <w:t>D</w:t>
      </w:r>
      <w:r>
        <w:rPr>
          <w:rFonts w:cs="Arial" w:hAnsi="Arial" w:eastAsia="Arial" w:ascii="Arial"/>
          <w:color w:val="1A191C"/>
          <w:spacing w:val="0"/>
          <w:w w:val="93"/>
          <w:sz w:val="10"/>
          <w:szCs w:val="10"/>
        </w:rPr>
        <w:t>E</w:t>
      </w:r>
      <w:r>
        <w:rPr>
          <w:rFonts w:cs="Arial" w:hAnsi="Arial" w:eastAsia="Arial" w:ascii="Arial"/>
          <w:color w:val="1A191C"/>
          <w:spacing w:val="0"/>
          <w:w w:val="93"/>
          <w:sz w:val="10"/>
          <w:szCs w:val="10"/>
        </w:rPr>
        <w:t>L</w:t>
      </w:r>
      <w:r>
        <w:rPr>
          <w:rFonts w:cs="Arial" w:hAnsi="Arial" w:eastAsia="Arial" w:ascii="Arial"/>
          <w:color w:val="1A191C"/>
          <w:spacing w:val="3"/>
          <w:w w:val="93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1A191C"/>
          <w:spacing w:val="4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$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2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7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1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8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9</w:t>
      </w:r>
      <w:r>
        <w:rPr>
          <w:rFonts w:cs="Times New Roman" w:hAnsi="Times New Roman" w:eastAsia="Times New Roman" w:ascii="Times New Roman"/>
          <w:color w:val="333233"/>
          <w:spacing w:val="0"/>
          <w:w w:val="100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9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3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5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2</w:t>
      </w:r>
      <w:r>
        <w:rPr>
          <w:rFonts w:cs="Times New Roman" w:hAnsi="Times New Roman" w:eastAsia="Times New Roman" w:ascii="Times New Roman"/>
          <w:color w:val="1A191C"/>
          <w:spacing w:val="0"/>
          <w:w w:val="100"/>
          <w:sz w:val="12"/>
          <w:szCs w:val="12"/>
        </w:rPr>
        <w:t>      </w:t>
      </w:r>
      <w:r>
        <w:rPr>
          <w:rFonts w:cs="Times New Roman" w:hAnsi="Times New Roman" w:eastAsia="Times New Roman" w:ascii="Times New Roman"/>
          <w:color w:val="1A191C"/>
          <w:spacing w:val="4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1A191C"/>
          <w:spacing w:val="0"/>
          <w:w w:val="87"/>
          <w:sz w:val="12"/>
          <w:szCs w:val="12"/>
        </w:rPr>
        <w:t>$</w:t>
      </w:r>
      <w:r>
        <w:rPr>
          <w:rFonts w:cs="Times New Roman" w:hAnsi="Times New Roman" w:eastAsia="Times New Roman" w:ascii="Times New Roman"/>
          <w:color w:val="1A191C"/>
          <w:spacing w:val="0"/>
          <w:w w:val="103"/>
          <w:sz w:val="12"/>
          <w:szCs w:val="12"/>
        </w:rPr>
        <w:t>257</w:t>
      </w:r>
      <w:r>
        <w:rPr>
          <w:rFonts w:cs="Times New Roman" w:hAnsi="Times New Roman" w:eastAsia="Times New Roman" w:ascii="Times New Roman"/>
          <w:color w:val="454546"/>
          <w:spacing w:val="0"/>
          <w:w w:val="111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1A191C"/>
          <w:spacing w:val="0"/>
          <w:w w:val="95"/>
          <w:sz w:val="12"/>
          <w:szCs w:val="12"/>
        </w:rPr>
        <w:t>5</w:t>
      </w:r>
      <w:r>
        <w:rPr>
          <w:rFonts w:cs="Times New Roman" w:hAnsi="Times New Roman" w:eastAsia="Times New Roman" w:ascii="Times New Roman"/>
          <w:color w:val="1A191C"/>
          <w:spacing w:val="0"/>
          <w:w w:val="111"/>
          <w:sz w:val="12"/>
          <w:szCs w:val="12"/>
        </w:rPr>
        <w:t>7</w:t>
      </w:r>
      <w:r>
        <w:rPr>
          <w:rFonts w:cs="Times New Roman" w:hAnsi="Times New Roman" w:eastAsia="Times New Roman" w:ascii="Times New Roman"/>
          <w:color w:val="1A191C"/>
          <w:spacing w:val="0"/>
          <w:w w:val="103"/>
          <w:sz w:val="12"/>
          <w:szCs w:val="12"/>
        </w:rPr>
        <w:t>7</w:t>
      </w:r>
      <w:r>
        <w:rPr>
          <w:rFonts w:cs="Times New Roman" w:hAnsi="Times New Roman" w:eastAsia="Times New Roman" w:ascii="Times New Roman"/>
          <w:color w:val="333233"/>
          <w:spacing w:val="0"/>
          <w:w w:val="95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color w:val="333233"/>
          <w:spacing w:val="0"/>
          <w:w w:val="111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333233"/>
          <w:spacing w:val="0"/>
          <w:w w:val="95"/>
          <w:sz w:val="12"/>
          <w:szCs w:val="12"/>
        </w:rPr>
        <w:t>5</w:t>
      </w:r>
      <w:r>
        <w:rPr>
          <w:rFonts w:cs="Times New Roman" w:hAnsi="Times New Roman" w:eastAsia="Times New Roman" w:ascii="Times New Roman"/>
          <w:color w:val="1A191C"/>
          <w:spacing w:val="0"/>
          <w:w w:val="103"/>
          <w:sz w:val="12"/>
          <w:szCs w:val="12"/>
        </w:rPr>
        <w:t>0</w:t>
      </w:r>
      <w:r>
        <w:rPr>
          <w:rFonts w:cs="Times New Roman" w:hAnsi="Times New Roman" w:eastAsia="Times New Roman" w:ascii="Times New Roman"/>
          <w:color w:val="454546"/>
          <w:spacing w:val="0"/>
          <w:w w:val="111"/>
          <w:sz w:val="12"/>
          <w:szCs w:val="12"/>
        </w:rPr>
        <w:t>.</w:t>
      </w:r>
      <w:r>
        <w:rPr>
          <w:rFonts w:cs="Times New Roman" w:hAnsi="Times New Roman" w:eastAsia="Times New Roman" w:ascii="Times New Roman"/>
          <w:color w:val="333233"/>
          <w:spacing w:val="0"/>
          <w:w w:val="103"/>
          <w:sz w:val="12"/>
          <w:szCs w:val="12"/>
        </w:rPr>
        <w:t>7</w:t>
      </w:r>
      <w:r>
        <w:rPr>
          <w:rFonts w:cs="Times New Roman" w:hAnsi="Times New Roman" w:eastAsia="Times New Roman" w:ascii="Times New Roman"/>
          <w:color w:val="1A191C"/>
          <w:spacing w:val="0"/>
          <w:w w:val="111"/>
          <w:sz w:val="12"/>
          <w:szCs w:val="12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sz w:val="20"/>
          <w:szCs w:val="20"/>
        </w:rPr>
        <w:jc w:val="left"/>
        <w:spacing w:before="9"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8"/>
          <w:szCs w:val="8"/>
        </w:rPr>
        <w:jc w:val="left"/>
      </w:pP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H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C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I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E</w:t>
      </w:r>
      <w:r>
        <w:rPr>
          <w:rFonts w:cs="Arial" w:hAnsi="Arial" w:eastAsia="Arial" w:ascii="Arial"/>
          <w:i/>
          <w:color w:val="1A191C"/>
          <w:spacing w:val="0"/>
          <w:w w:val="100"/>
          <w:sz w:val="8"/>
          <w:szCs w:val="8"/>
        </w:rPr>
        <w:t>N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D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1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i/>
          <w:color w:val="333233"/>
          <w:spacing w:val="0"/>
          <w:w w:val="116"/>
          <w:sz w:val="8"/>
          <w:szCs w:val="8"/>
        </w:rPr>
        <w:t>U</w:t>
      </w:r>
      <w:r>
        <w:rPr>
          <w:rFonts w:cs="Arial" w:hAnsi="Arial" w:eastAsia="Arial" w:ascii="Arial"/>
          <w:i/>
          <w:color w:val="1A191C"/>
          <w:spacing w:val="0"/>
          <w:w w:val="99"/>
          <w:sz w:val="8"/>
          <w:szCs w:val="8"/>
        </w:rPr>
        <w:t>B</w:t>
      </w:r>
      <w:r>
        <w:rPr>
          <w:rFonts w:cs="Arial" w:hAnsi="Arial" w:eastAsia="Arial" w:ascii="Arial"/>
          <w:i/>
          <w:color w:val="333233"/>
          <w:spacing w:val="0"/>
          <w:w w:val="86"/>
          <w:sz w:val="8"/>
          <w:szCs w:val="8"/>
        </w:rPr>
        <w:t>L</w:t>
      </w:r>
      <w:r>
        <w:rPr>
          <w:rFonts w:cs="Arial" w:hAnsi="Arial" w:eastAsia="Arial" w:ascii="Arial"/>
          <w:i/>
          <w:color w:val="333233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i/>
          <w:color w:val="333233"/>
          <w:spacing w:val="0"/>
          <w:w w:val="95"/>
          <w:sz w:val="8"/>
          <w:szCs w:val="8"/>
        </w:rPr>
        <w:t>CA</w:t>
      </w:r>
      <w:r>
        <w:rPr>
          <w:rFonts w:cs="Arial" w:hAnsi="Arial" w:eastAsia="Arial" w:ascii="Arial"/>
          <w:i/>
          <w:color w:val="333233"/>
          <w:spacing w:val="0"/>
          <w:w w:val="259"/>
          <w:sz w:val="8"/>
          <w:szCs w:val="8"/>
        </w:rPr>
        <w:t>/</w:t>
      </w:r>
      <w:r>
        <w:rPr>
          <w:rFonts w:cs="Arial" w:hAnsi="Arial" w:eastAsia="Arial" w:ascii="Arial"/>
          <w:i/>
          <w:color w:val="333233"/>
          <w:spacing w:val="0"/>
          <w:w w:val="99"/>
          <w:sz w:val="8"/>
          <w:szCs w:val="8"/>
        </w:rPr>
        <w:t>P</w:t>
      </w:r>
      <w:r>
        <w:rPr>
          <w:rFonts w:cs="Arial" w:hAnsi="Arial" w:eastAsia="Arial" w:ascii="Arial"/>
          <w:i/>
          <w:color w:val="333233"/>
          <w:spacing w:val="0"/>
          <w:w w:val="90"/>
          <w:sz w:val="8"/>
          <w:szCs w:val="8"/>
        </w:rPr>
        <w:t>A</w:t>
      </w:r>
      <w:r>
        <w:rPr>
          <w:rFonts w:cs="Arial" w:hAnsi="Arial" w:eastAsia="Arial" w:ascii="Arial"/>
          <w:i/>
          <w:color w:val="333233"/>
          <w:spacing w:val="0"/>
          <w:w w:val="127"/>
          <w:sz w:val="8"/>
          <w:szCs w:val="8"/>
        </w:rPr>
        <w:t>T</w:t>
      </w:r>
      <w:r>
        <w:rPr>
          <w:rFonts w:cs="Arial" w:hAnsi="Arial" w:eastAsia="Arial" w:ascii="Arial"/>
          <w:i/>
          <w:color w:val="1A191C"/>
          <w:spacing w:val="0"/>
          <w:w w:val="83"/>
          <w:sz w:val="8"/>
          <w:szCs w:val="8"/>
        </w:rPr>
        <w:t>R</w:t>
      </w:r>
      <w:r>
        <w:rPr>
          <w:rFonts w:cs="Arial" w:hAnsi="Arial" w:eastAsia="Arial" w:ascii="Arial"/>
          <w:i/>
          <w:color w:val="333233"/>
          <w:spacing w:val="0"/>
          <w:w w:val="129"/>
          <w:sz w:val="8"/>
          <w:szCs w:val="8"/>
        </w:rPr>
        <w:t>IM</w:t>
      </w:r>
      <w:r>
        <w:rPr>
          <w:rFonts w:cs="Arial" w:hAnsi="Arial" w:eastAsia="Arial" w:ascii="Arial"/>
          <w:i/>
          <w:color w:val="333233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0"/>
          <w:w w:val="107"/>
          <w:sz w:val="8"/>
          <w:szCs w:val="8"/>
        </w:rPr>
        <w:t>N</w:t>
      </w:r>
      <w:r>
        <w:rPr>
          <w:rFonts w:cs="Arial" w:hAnsi="Arial" w:eastAsia="Arial" w:ascii="Arial"/>
          <w:i/>
          <w:color w:val="333233"/>
          <w:spacing w:val="0"/>
          <w:w w:val="129"/>
          <w:sz w:val="8"/>
          <w:szCs w:val="8"/>
        </w:rPr>
        <w:t>I</w:t>
      </w:r>
      <w:r>
        <w:rPr>
          <w:rFonts w:cs="Arial" w:hAnsi="Arial" w:eastAsia="Arial" w:ascii="Arial"/>
          <w:i/>
          <w:color w:val="333233"/>
          <w:spacing w:val="0"/>
          <w:w w:val="108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2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O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T</w:t>
      </w:r>
      <w:r>
        <w:rPr>
          <w:rFonts w:cs="Arial" w:hAnsi="Arial" w:eastAsia="Arial" w:ascii="Arial"/>
          <w:i/>
          <w:color w:val="333233"/>
          <w:spacing w:val="0"/>
          <w:w w:val="100"/>
          <w:sz w:val="8"/>
          <w:szCs w:val="8"/>
        </w:rPr>
        <w:t>A</w:t>
      </w:r>
      <w:r>
        <w:rPr>
          <w:rFonts w:cs="Arial" w:hAnsi="Arial" w:eastAsia="Arial" w:ascii="Arial"/>
          <w:i/>
          <w:color w:val="1A191C"/>
          <w:spacing w:val="0"/>
          <w:w w:val="100"/>
          <w:sz w:val="8"/>
          <w:szCs w:val="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  <w:sectPr>
          <w:type w:val="continuous"/>
          <w:pgSz w:w="15880" w:h="12260" w:orient="landscape"/>
          <w:pgMar w:top="1120" w:bottom="280" w:left="1020" w:right="620"/>
          <w:cols w:num="2" w:equalWidth="off">
            <w:col w:w="7228" w:space="599"/>
            <w:col w:w="6413"/>
          </w:cols>
        </w:sectPr>
      </w:pP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A191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1A191C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93"/>
          <w:sz w:val="10"/>
          <w:szCs w:val="10"/>
        </w:rPr>
        <w:t>S</w:t>
      </w:r>
      <w:r>
        <w:rPr>
          <w:rFonts w:cs="Arial" w:hAnsi="Arial" w:eastAsia="Arial" w:ascii="Arial"/>
          <w:color w:val="1A191C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A191C"/>
          <w:spacing w:val="0"/>
          <w:w w:val="122"/>
          <w:sz w:val="10"/>
          <w:szCs w:val="10"/>
        </w:rPr>
        <w:t>V</w:t>
      </w:r>
      <w:r>
        <w:rPr>
          <w:rFonts w:cs="Arial" w:hAnsi="Arial" w:eastAsia="Arial" w:ascii="Arial"/>
          <w:color w:val="1A191C"/>
          <w:spacing w:val="0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1A191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1A191C"/>
          <w:spacing w:val="0"/>
          <w:w w:val="122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1A191C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1A191C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1A191C"/>
          <w:spacing w:val="0"/>
          <w:w w:val="132"/>
          <w:sz w:val="10"/>
          <w:szCs w:val="10"/>
        </w:rPr>
        <w:t>M</w:t>
      </w:r>
      <w:r>
        <w:rPr>
          <w:rFonts w:cs="Arial" w:hAnsi="Arial" w:eastAsia="Arial" w:ascii="Arial"/>
          <w:color w:val="1A191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1A191C"/>
          <w:spacing w:val="0"/>
          <w:w w:val="121"/>
          <w:sz w:val="10"/>
          <w:szCs w:val="10"/>
        </w:rPr>
        <w:t>I</w:t>
      </w:r>
      <w:r>
        <w:rPr>
          <w:rFonts w:cs="Arial" w:hAnsi="Arial" w:eastAsia="Arial" w:ascii="Arial"/>
          <w:color w:val="1A191C"/>
          <w:spacing w:val="0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1A191C"/>
          <w:spacing w:val="0"/>
          <w:w w:val="311"/>
          <w:sz w:val="10"/>
          <w:szCs w:val="10"/>
        </w:rPr>
        <w:t>/</w:t>
      </w:r>
      <w:r>
        <w:rPr>
          <w:rFonts w:cs="Arial" w:hAnsi="Arial" w:eastAsia="Arial" w:ascii="Arial"/>
          <w:color w:val="1A191C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91C"/>
          <w:spacing w:val="0"/>
          <w:w w:val="86"/>
          <w:sz w:val="10"/>
          <w:szCs w:val="10"/>
        </w:rPr>
        <w:t>P</w:t>
      </w:r>
      <w:r>
        <w:rPr>
          <w:rFonts w:cs="Arial" w:hAnsi="Arial" w:eastAsia="Arial" w:ascii="Arial"/>
          <w:color w:val="1A191C"/>
          <w:spacing w:val="0"/>
          <w:w w:val="106"/>
          <w:sz w:val="10"/>
          <w:szCs w:val="10"/>
        </w:rPr>
        <w:t>U</w:t>
      </w:r>
      <w:r>
        <w:rPr>
          <w:rFonts w:cs="Arial" w:hAnsi="Arial" w:eastAsia="Arial" w:ascii="Arial"/>
          <w:color w:val="1A191C"/>
          <w:spacing w:val="0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1A191C"/>
          <w:spacing w:val="0"/>
          <w:w w:val="103"/>
          <w:sz w:val="10"/>
          <w:szCs w:val="10"/>
        </w:rPr>
        <w:t>LI</w:t>
      </w:r>
      <w:r>
        <w:rPr>
          <w:rFonts w:cs="Arial" w:hAnsi="Arial" w:eastAsia="Arial" w:ascii="Arial"/>
          <w:color w:val="1A191C"/>
          <w:spacing w:val="0"/>
          <w:w w:val="99"/>
          <w:sz w:val="10"/>
          <w:szCs w:val="10"/>
        </w:rPr>
        <w:t>C</w:t>
      </w:r>
      <w:r>
        <w:rPr>
          <w:rFonts w:cs="Arial" w:hAnsi="Arial" w:eastAsia="Arial" w:ascii="Arial"/>
          <w:color w:val="1A191C"/>
          <w:spacing w:val="0"/>
          <w:w w:val="115"/>
          <w:sz w:val="10"/>
          <w:szCs w:val="1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7" w:lineRule="exact" w:line="200"/>
        <w:sectPr>
          <w:type w:val="continuous"/>
          <w:pgSz w:w="15880" w:h="12260" w:orient="landscape"/>
          <w:pgMar w:top="1120" w:bottom="280" w:left="1020" w:right="62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7"/>
          <w:szCs w:val="17"/>
        </w:rPr>
        <w:jc w:val="left"/>
        <w:spacing w:before="36" w:lineRule="exact" w:line="180"/>
        <w:ind w:left="1691"/>
      </w:pPr>
      <w:r>
        <w:rPr>
          <w:rFonts w:cs="Times New Roman" w:hAnsi="Times New Roman" w:eastAsia="Times New Roman" w:ascii="Times New Roman"/>
          <w:i/>
          <w:color w:val="717173"/>
          <w:w w:val="87"/>
          <w:position w:val="-1"/>
          <w:sz w:val="17"/>
          <w:szCs w:val="17"/>
        </w:rPr>
        <w:t>"</w:t>
      </w:r>
      <w:r>
        <w:rPr>
          <w:rFonts w:cs="Times New Roman" w:hAnsi="Times New Roman" w:eastAsia="Times New Roman" w:ascii="Times New Roman"/>
          <w:i/>
          <w:color w:val="8E8E90"/>
          <w:w w:val="79"/>
          <w:position w:val="-1"/>
          <w:sz w:val="17"/>
          <w:szCs w:val="17"/>
        </w:rPr>
        <w:t>o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7"/>
          <w:szCs w:val="17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lineRule="exact" w:line="120"/>
        <w:ind w:left="1772"/>
      </w:pPr>
      <w:r>
        <w:rPr>
          <w:rFonts w:cs="Arial" w:hAnsi="Arial" w:eastAsia="Arial" w:ascii="Arial"/>
          <w:color w:val="565657"/>
          <w:w w:val="122"/>
          <w:sz w:val="12"/>
          <w:szCs w:val="12"/>
        </w:rPr>
        <w:t>?</w:t>
      </w:r>
      <w:r>
        <w:rPr>
          <w:rFonts w:cs="Segoe UI" w:hAnsi="Segoe UI" w:eastAsia="Segoe UI" w:ascii="Segoe UI"/>
          <w:color w:val="565657"/>
          <w:w w:val="90"/>
          <w:sz w:val="12"/>
          <w:szCs w:val="12"/>
        </w:rPr>
        <w:t>�</w:t>
      </w:r>
      <w:r>
        <w:rPr>
          <w:rFonts w:cs="Arial" w:hAnsi="Arial" w:eastAsia="Arial" w:ascii="Arial"/>
          <w:color w:val="333233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454546"/>
          <w:w w:val="79"/>
          <w:sz w:val="12"/>
          <w:szCs w:val="12"/>
        </w:rPr>
        <w:t>s</w:t>
      </w:r>
      <w:r>
        <w:rPr>
          <w:rFonts w:cs="Arial" w:hAnsi="Arial" w:eastAsia="Arial" w:ascii="Arial"/>
          <w:color w:val="454546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33233"/>
          <w:spacing w:val="0"/>
          <w:w w:val="65"/>
          <w:sz w:val="12"/>
          <w:szCs w:val="12"/>
        </w:rPr>
        <w:t>F</w:t>
      </w:r>
      <w:r>
        <w:rPr>
          <w:rFonts w:cs="Arial" w:hAnsi="Arial" w:eastAsia="Arial" w:ascii="Arial"/>
          <w:color w:val="454546"/>
          <w:spacing w:val="0"/>
          <w:w w:val="90"/>
          <w:sz w:val="12"/>
          <w:szCs w:val="12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an</w:t>
      </w:r>
      <w:r>
        <w:rPr>
          <w:rFonts w:cs="Arial" w:hAnsi="Arial" w:eastAsia="Arial" w:ascii="Arial"/>
          <w:color w:val="333233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1A191C"/>
          <w:spacing w:val="0"/>
          <w:w w:val="90"/>
          <w:sz w:val="12"/>
          <w:szCs w:val="12"/>
        </w:rPr>
        <w:t>i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e</w:t>
      </w:r>
      <w:r>
        <w:rPr>
          <w:rFonts w:cs="Arial" w:hAnsi="Arial" w:eastAsia="Arial" w:ascii="Arial"/>
          <w:color w:val="333233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565657"/>
          <w:spacing w:val="0"/>
          <w:w w:val="79"/>
          <w:sz w:val="12"/>
          <w:szCs w:val="12"/>
        </w:rPr>
        <w:t>s</w:t>
      </w:r>
      <w:r>
        <w:rPr>
          <w:rFonts w:cs="Arial" w:hAnsi="Arial" w:eastAsia="Arial" w:ascii="Arial"/>
          <w:color w:val="565657"/>
          <w:spacing w:val="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13"/>
          <w:szCs w:val="13"/>
        </w:rPr>
        <w:t>y</w:t>
      </w:r>
      <w:r>
        <w:rPr>
          <w:rFonts w:cs="Times New Roman" w:hAnsi="Times New Roman" w:eastAsia="Times New Roman" w:ascii="Times New Roman"/>
          <w:color w:val="454546"/>
          <w:spacing w:val="-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454546"/>
          <w:spacing w:val="0"/>
          <w:w w:val="71"/>
          <w:sz w:val="12"/>
          <w:szCs w:val="12"/>
        </w:rPr>
        <w:t>s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u</w:t>
      </w:r>
      <w:r>
        <w:rPr>
          <w:rFonts w:cs="Arial" w:hAnsi="Arial" w:eastAsia="Arial" w:ascii="Arial"/>
          <w:color w:val="565657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565657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33233"/>
          <w:spacing w:val="0"/>
          <w:w w:val="77"/>
          <w:sz w:val="12"/>
          <w:szCs w:val="12"/>
        </w:rPr>
        <w:t>N</w:t>
      </w:r>
      <w:r>
        <w:rPr>
          <w:rFonts w:cs="Arial" w:hAnsi="Arial" w:eastAsia="Arial" w:ascii="Arial"/>
          <w:color w:val="333233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333233"/>
          <w:spacing w:val="0"/>
          <w:w w:val="144"/>
          <w:sz w:val="12"/>
          <w:szCs w:val="12"/>
        </w:rPr>
        <w:t>t</w:t>
      </w:r>
      <w:r>
        <w:rPr>
          <w:rFonts w:cs="Arial" w:hAnsi="Arial" w:eastAsia="Arial" w:ascii="Arial"/>
          <w:color w:val="333233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454546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454546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565657"/>
          <w:spacing w:val="0"/>
          <w:w w:val="79"/>
          <w:sz w:val="12"/>
          <w:szCs w:val="12"/>
        </w:rPr>
        <w:t>s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33233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33233"/>
          <w:spacing w:val="0"/>
          <w:w w:val="96"/>
          <w:sz w:val="12"/>
          <w:szCs w:val="12"/>
        </w:rPr>
        <w:t>r</w:t>
      </w:r>
      <w:r>
        <w:rPr>
          <w:rFonts w:cs="Arial" w:hAnsi="Arial" w:eastAsia="Arial" w:ascii="Arial"/>
          <w:color w:val="333233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333233"/>
          <w:spacing w:val="0"/>
          <w:w w:val="87"/>
          <w:sz w:val="12"/>
          <w:szCs w:val="12"/>
        </w:rPr>
        <w:t>z</w:t>
      </w:r>
      <w:r>
        <w:rPr>
          <w:rFonts w:cs="Arial" w:hAnsi="Arial" w:eastAsia="Arial" w:ascii="Arial"/>
          <w:color w:val="333233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na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b</w:t>
      </w:r>
      <w:r>
        <w:rPr>
          <w:rFonts w:cs="Arial" w:hAnsi="Arial" w:eastAsia="Arial" w:ascii="Arial"/>
          <w:color w:val="333233"/>
          <w:spacing w:val="0"/>
          <w:w w:val="108"/>
          <w:sz w:val="12"/>
          <w:szCs w:val="12"/>
        </w:rPr>
        <w:t>l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e</w:t>
      </w:r>
      <w:r>
        <w:rPr>
          <w:rFonts w:cs="Arial" w:hAnsi="Arial" w:eastAsia="Arial" w:ascii="Arial"/>
          <w:color w:val="333233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333233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333233"/>
          <w:spacing w:val="0"/>
          <w:w w:val="144"/>
          <w:sz w:val="12"/>
          <w:szCs w:val="12"/>
        </w:rPr>
        <w:t>t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e</w:t>
      </w:r>
      <w:r>
        <w:rPr>
          <w:rFonts w:cs="Arial" w:hAnsi="Arial" w:eastAsia="Arial" w:ascii="Arial"/>
          <w:color w:val="333233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33233"/>
          <w:spacing w:val="0"/>
          <w:w w:val="87"/>
          <w:sz w:val="12"/>
          <w:szCs w:val="12"/>
        </w:rPr>
        <w:t>c</w:t>
      </w:r>
      <w:r>
        <w:rPr>
          <w:rFonts w:cs="Arial" w:hAnsi="Arial" w:eastAsia="Arial" w:ascii="Arial"/>
          <w:color w:val="454546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1A191C"/>
          <w:spacing w:val="0"/>
          <w:w w:val="132"/>
          <w:sz w:val="12"/>
          <w:szCs w:val="12"/>
        </w:rPr>
        <w:t>r</w:t>
      </w:r>
      <w:r>
        <w:rPr>
          <w:rFonts w:cs="Arial" w:hAnsi="Arial" w:eastAsia="Arial" w:ascii="Arial"/>
          <w:color w:val="333233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454546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33233"/>
          <w:spacing w:val="0"/>
          <w:w w:val="108"/>
          <w:sz w:val="12"/>
          <w:szCs w:val="12"/>
        </w:rPr>
        <w:t>ct</w:t>
      </w:r>
      <w:r>
        <w:rPr>
          <w:rFonts w:cs="Arial" w:hAnsi="Arial" w:eastAsia="Arial" w:ascii="Arial"/>
          <w:color w:val="333233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454546"/>
          <w:spacing w:val="0"/>
          <w:w w:val="87"/>
          <w:sz w:val="12"/>
          <w:szCs w:val="12"/>
        </w:rPr>
        <w:t>s</w:t>
      </w:r>
      <w:r>
        <w:rPr>
          <w:rFonts w:cs="Arial" w:hAnsi="Arial" w:eastAsia="Arial" w:ascii="Arial"/>
          <w:color w:val="454546"/>
          <w:spacing w:val="5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454546"/>
          <w:spacing w:val="0"/>
          <w:w w:val="100"/>
          <w:sz w:val="13"/>
          <w:szCs w:val="13"/>
        </w:rPr>
        <w:t>y</w:t>
      </w:r>
      <w:r>
        <w:rPr>
          <w:rFonts w:cs="Times New Roman" w:hAnsi="Times New Roman" w:eastAsia="Times New Roman" w:ascii="Times New Roman"/>
          <w:color w:val="454546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r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e</w:t>
      </w:r>
      <w:r>
        <w:rPr>
          <w:rFonts w:cs="Arial" w:hAnsi="Arial" w:eastAsia="Arial" w:ascii="Arial"/>
          <w:color w:val="454546"/>
          <w:spacing w:val="0"/>
          <w:w w:val="102"/>
          <w:sz w:val="12"/>
          <w:szCs w:val="12"/>
        </w:rPr>
        <w:t>s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pon</w:t>
      </w:r>
      <w:r>
        <w:rPr>
          <w:rFonts w:cs="Arial" w:hAnsi="Arial" w:eastAsia="Arial" w:ascii="Arial"/>
          <w:color w:val="454546"/>
          <w:spacing w:val="0"/>
          <w:w w:val="102"/>
          <w:sz w:val="12"/>
          <w:szCs w:val="12"/>
        </w:rPr>
        <w:t>s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b</w:t>
      </w:r>
      <w:r>
        <w:rPr>
          <w:rFonts w:cs="Arial" w:hAnsi="Arial" w:eastAsia="Arial" w:ascii="Arial"/>
          <w:color w:val="1A191C"/>
          <w:spacing w:val="0"/>
          <w:w w:val="102"/>
          <w:sz w:val="12"/>
          <w:szCs w:val="12"/>
        </w:rPr>
        <w:t>i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l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i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d</w:t>
      </w:r>
      <w:r>
        <w:rPr>
          <w:rFonts w:cs="Arial" w:hAnsi="Arial" w:eastAsia="Arial" w:ascii="Arial"/>
          <w:color w:val="454546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333233"/>
          <w:spacing w:val="0"/>
          <w:w w:val="102"/>
          <w:sz w:val="12"/>
          <w:szCs w:val="12"/>
        </w:rPr>
        <w:t>d</w:t>
      </w:r>
      <w:r>
        <w:rPr>
          <w:rFonts w:cs="Arial" w:hAnsi="Arial" w:eastAsia="Arial" w:ascii="Arial"/>
          <w:color w:val="333233"/>
          <w:spacing w:val="20"/>
          <w:w w:val="102"/>
          <w:sz w:val="12"/>
          <w:szCs w:val="12"/>
        </w:rPr>
        <w:t> 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333233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333233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33233"/>
          <w:spacing w:val="0"/>
          <w:w w:val="79"/>
          <w:sz w:val="12"/>
          <w:szCs w:val="12"/>
        </w:rPr>
        <w:t>e</w:t>
      </w:r>
      <w:r>
        <w:rPr>
          <w:rFonts w:cs="Arial" w:hAnsi="Arial" w:eastAsia="Arial" w:ascii="Arial"/>
          <w:color w:val="333233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1A191C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454546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33233"/>
          <w:spacing w:val="0"/>
          <w:w w:val="107"/>
          <w:sz w:val="12"/>
          <w:szCs w:val="12"/>
        </w:rPr>
        <w:t>o</w:t>
      </w:r>
      <w:r>
        <w:rPr>
          <w:rFonts w:cs="Arial" w:hAnsi="Arial" w:eastAsia="Arial" w:ascii="Arial"/>
          <w:color w:val="454546"/>
          <w:spacing w:val="0"/>
          <w:w w:val="120"/>
          <w:sz w:val="12"/>
          <w:szCs w:val="12"/>
        </w:rPr>
        <w:t>r</w:t>
      </w:r>
      <w:r>
        <w:rPr>
          <w:rFonts w:cs="Arial" w:hAnsi="Arial" w:eastAsia="Arial" w:ascii="Arial"/>
          <w:color w:val="565657"/>
          <w:spacing w:val="0"/>
          <w:w w:val="86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37" w:lineRule="exact" w:line="200"/>
        <w:ind w:left="1883"/>
      </w:pPr>
      <w:r>
        <w:rPr>
          <w:rFonts w:cs="Arial" w:hAnsi="Arial" w:eastAsia="Arial" w:ascii="Arial"/>
          <w:color w:val="717173"/>
          <w:spacing w:val="0"/>
          <w:w w:val="68"/>
          <w:position w:val="-4"/>
          <w:sz w:val="22"/>
          <w:szCs w:val="22"/>
        </w:rPr>
        <w:t>"'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Segoe UI" w:hAnsi="Segoe UI" w:eastAsia="Segoe UI" w:ascii="Segoe UI"/>
          <w:sz w:val="20"/>
          <w:szCs w:val="20"/>
        </w:rPr>
        <w:jc w:val="left"/>
        <w:spacing w:lineRule="exact" w:line="160"/>
        <w:ind w:left="1854"/>
      </w:pPr>
      <w:r>
        <w:pict>
          <v:shape type="#_x0000_t202" style="position:absolute;margin-left:141.529pt;margin-top:-22.6904pt;width:2.15891pt;height:41.2pt;mso-position-horizontal-relative:page;mso-position-vertical-relative:paragraph;z-index:-232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82"/>
                      <w:szCs w:val="82"/>
                    </w:rPr>
                    <w:jc w:val="left"/>
                    <w:spacing w:lineRule="exact" w:line="820"/>
                    <w:ind w:right="-144"/>
                  </w:pPr>
                  <w:r>
                    <w:rPr>
                      <w:rFonts w:cs="Arial" w:hAnsi="Arial" w:eastAsia="Arial" w:ascii="Arial"/>
                      <w:color w:val="565657"/>
                      <w:spacing w:val="-96"/>
                      <w:w w:val="61"/>
                      <w:position w:val="-1"/>
                      <w:sz w:val="82"/>
                      <w:szCs w:val="82"/>
                    </w:rPr>
                    <w:t>,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82"/>
                      <w:szCs w:val="82"/>
                    </w:rPr>
                  </w:r>
                </w:p>
              </w:txbxContent>
            </v:textbox>
            <w10:wrap type="none"/>
          </v:shape>
        </w:pict>
      </w:r>
      <w:r>
        <w:rPr>
          <w:rFonts w:cs="Segoe UI" w:hAnsi="Segoe UI" w:eastAsia="Segoe UI" w:ascii="Segoe UI"/>
          <w:color w:val="717173"/>
          <w:w w:val="23"/>
          <w:position w:val="2"/>
          <w:sz w:val="20"/>
          <w:szCs w:val="20"/>
        </w:rPr>
        <w:t>�</w:t>
      </w:r>
      <w:r>
        <w:rPr>
          <w:rFonts w:cs="Segoe UI" w:hAnsi="Segoe UI" w:eastAsia="Segoe UI" w:ascii="Segoe UI"/>
          <w:color w:val="565657"/>
          <w:w w:val="43"/>
          <w:position w:val="2"/>
          <w:sz w:val="20"/>
          <w:szCs w:val="20"/>
        </w:rPr>
        <w:t>�</w:t>
      </w:r>
      <w:r>
        <w:rPr>
          <w:rFonts w:cs="Segoe UI" w:hAnsi="Segoe UI" w:eastAsia="Segoe UI" w:ascii="Segoe UI"/>
          <w:color w:val="000000"/>
          <w:w w:val="100"/>
          <w:position w:val="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lineRule="exact" w:line="180"/>
        <w:ind w:right="873"/>
      </w:pPr>
      <w:r>
        <w:rPr>
          <w:rFonts w:cs="Arial" w:hAnsi="Arial" w:eastAsia="Arial" w:ascii="Arial"/>
          <w:color w:val="9D9DA0"/>
          <w:spacing w:val="0"/>
          <w:w w:val="230"/>
          <w:position w:val="1"/>
          <w:sz w:val="3"/>
          <w:szCs w:val="3"/>
        </w:rPr>
        <w:t>1</w:t>
      </w:r>
      <w:r>
        <w:rPr>
          <w:rFonts w:cs="Arial" w:hAnsi="Arial" w:eastAsia="Arial" w:ascii="Arial"/>
          <w:color w:val="9D9DA0"/>
          <w:spacing w:val="0"/>
          <w:w w:val="230"/>
          <w:position w:val="1"/>
          <w:sz w:val="3"/>
          <w:szCs w:val="3"/>
        </w:rPr>
        <w:t>                                                     </w:t>
      </w:r>
      <w:r>
        <w:rPr>
          <w:rFonts w:cs="Arial" w:hAnsi="Arial" w:eastAsia="Arial" w:ascii="Arial"/>
          <w:color w:val="9D9DA0"/>
          <w:spacing w:val="5"/>
          <w:w w:val="230"/>
          <w:position w:val="1"/>
          <w:sz w:val="3"/>
          <w:szCs w:val="3"/>
        </w:rPr>
        <w:t> </w:t>
      </w:r>
      <w:r>
        <w:rPr>
          <w:rFonts w:cs="Arial" w:hAnsi="Arial" w:eastAsia="Arial" w:ascii="Arial"/>
          <w:color w:val="B8B6B8"/>
          <w:spacing w:val="0"/>
          <w:w w:val="13"/>
          <w:position w:val="-3"/>
          <w:sz w:val="19"/>
          <w:szCs w:val="19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lineRule="exact" w:line="140"/>
      </w:pPr>
      <w:r>
        <w:rPr>
          <w:rFonts w:cs="Arial" w:hAnsi="Arial" w:eastAsia="Arial" w:ascii="Arial"/>
          <w:color w:val="1A191C"/>
          <w:w w:val="45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27"/>
          <w:sz w:val="19"/>
          <w:szCs w:val="19"/>
        </w:rPr>
        <w:t>,</w:t>
      </w:r>
      <w:r>
        <w:rPr>
          <w:rFonts w:cs="Arial" w:hAnsi="Arial" w:eastAsia="Arial" w:ascii="Arial"/>
          <w:color w:val="8E8E9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333233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333233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565657"/>
          <w:w w:val="45"/>
          <w:sz w:val="19"/>
          <w:szCs w:val="19"/>
        </w:rPr>
        <w:t>l</w:t>
      </w:r>
      <w:r>
        <w:rPr>
          <w:rFonts w:cs="Arial" w:hAnsi="Arial" w:eastAsia="Arial" w:ascii="Arial"/>
          <w:color w:val="1A191C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333233"/>
          <w:w w:val="53"/>
          <w:sz w:val="19"/>
          <w:szCs w:val="19"/>
        </w:rPr>
        <w:t>ll.l</w:t>
      </w:r>
      <w:r>
        <w:rPr>
          <w:rFonts w:cs="Arial" w:hAnsi="Arial" w:eastAsia="Arial" w:ascii="Arial"/>
          <w:color w:val="B8B6B8"/>
          <w:w w:val="79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18"/>
          <w:sz w:val="19"/>
          <w:szCs w:val="19"/>
        </w:rPr>
        <w:t>,</w:t>
      </w:r>
      <w:r>
        <w:rPr>
          <w:rFonts w:cs="Arial" w:hAnsi="Arial" w:eastAsia="Arial" w:ascii="Arial"/>
          <w:color w:val="B8B6B8"/>
          <w:w w:val="27"/>
          <w:sz w:val="19"/>
          <w:szCs w:val="19"/>
        </w:rPr>
        <w:t>,</w:t>
      </w:r>
      <w:r>
        <w:rPr>
          <w:rFonts w:cs="Arial" w:hAnsi="Arial" w:eastAsia="Arial" w:ascii="Arial"/>
          <w:color w:val="454546"/>
          <w:w w:val="102"/>
          <w:sz w:val="19"/>
          <w:szCs w:val="19"/>
        </w:rPr>
        <w:t>l</w:t>
      </w:r>
      <w:r>
        <w:rPr>
          <w:rFonts w:cs="Arial" w:hAnsi="Arial" w:eastAsia="Arial" w:ascii="Arial"/>
          <w:color w:val="1A191C"/>
          <w:w w:val="102"/>
          <w:sz w:val="19"/>
          <w:szCs w:val="19"/>
        </w:rPr>
        <w:t>l</w:t>
      </w:r>
      <w:r>
        <w:rPr>
          <w:rFonts w:cs="Arial" w:hAnsi="Arial" w:eastAsia="Arial" w:ascii="Arial"/>
          <w:color w:val="1A191C"/>
          <w:w w:val="125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454546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8E8E9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1A191C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1A191C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1A191C"/>
          <w:w w:val="102"/>
          <w:sz w:val="19"/>
          <w:szCs w:val="19"/>
        </w:rPr>
        <w:t>l</w:t>
      </w:r>
      <w:r>
        <w:rPr>
          <w:rFonts w:cs="Arial" w:hAnsi="Arial" w:eastAsia="Arial" w:ascii="Arial"/>
          <w:color w:val="B8B6B8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-1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333233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ll</w:t>
      </w:r>
      <w:r>
        <w:rPr>
          <w:rFonts w:cs="Arial" w:hAnsi="Arial" w:eastAsia="Arial" w:ascii="Arial"/>
          <w:color w:val="B8B6B8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717173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ll</w:t>
      </w:r>
      <w:r>
        <w:rPr>
          <w:rFonts w:cs="Arial" w:hAnsi="Arial" w:eastAsia="Arial" w:ascii="Arial"/>
          <w:color w:val="1A191C"/>
          <w:spacing w:val="0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102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lll</w:t>
      </w:r>
      <w:r>
        <w:rPr>
          <w:rFonts w:cs="Arial" w:hAnsi="Arial" w:eastAsia="Arial" w:ascii="Arial"/>
          <w:color w:val="B8B6B8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717173"/>
          <w:spacing w:val="0"/>
          <w:w w:val="45"/>
          <w:sz w:val="19"/>
          <w:szCs w:val="19"/>
        </w:rPr>
        <w:t>l</w:t>
      </w:r>
      <w:r>
        <w:rPr>
          <w:rFonts w:cs="Arial" w:hAnsi="Arial" w:eastAsia="Arial" w:ascii="Arial"/>
          <w:color w:val="333233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333233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ll</w:t>
      </w:r>
      <w:r>
        <w:rPr>
          <w:rFonts w:cs="Arial" w:hAnsi="Arial" w:eastAsia="Arial" w:ascii="Arial"/>
          <w:color w:val="1A191C"/>
          <w:spacing w:val="0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79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565657"/>
          <w:spacing w:val="0"/>
          <w:w w:val="53"/>
          <w:sz w:val="19"/>
          <w:szCs w:val="19"/>
        </w:rPr>
        <w:t>lll</w:t>
      </w:r>
      <w:r>
        <w:rPr>
          <w:rFonts w:cs="Arial" w:hAnsi="Arial" w:eastAsia="Arial" w:ascii="Arial"/>
          <w:color w:val="1A191C"/>
          <w:spacing w:val="0"/>
          <w:w w:val="79"/>
          <w:sz w:val="19"/>
          <w:szCs w:val="19"/>
        </w:rPr>
        <w:t>l</w:t>
      </w:r>
      <w:r>
        <w:rPr>
          <w:rFonts w:cs="Arial" w:hAnsi="Arial" w:eastAsia="Arial" w:ascii="Arial"/>
          <w:color w:val="454546"/>
          <w:spacing w:val="0"/>
          <w:w w:val="22"/>
          <w:sz w:val="19"/>
          <w:szCs w:val="19"/>
        </w:rPr>
        <w:t>1111</w:t>
      </w:r>
      <w:r>
        <w:rPr>
          <w:rFonts w:cs="Arial" w:hAnsi="Arial" w:eastAsia="Arial" w:ascii="Arial"/>
          <w:color w:val="B8B6B8"/>
          <w:spacing w:val="0"/>
          <w:w w:val="39"/>
          <w:sz w:val="19"/>
          <w:szCs w:val="19"/>
        </w:rPr>
        <w:t>'</w:t>
      </w:r>
      <w:r>
        <w:rPr>
          <w:rFonts w:cs="Arial" w:hAnsi="Arial" w:eastAsia="Arial" w:ascii="Arial"/>
          <w:color w:val="B8B6B8"/>
          <w:spacing w:val="-38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333233"/>
          <w:spacing w:val="0"/>
          <w:w w:val="102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8E8E90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717173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333233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102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13"/>
          <w:sz w:val="19"/>
          <w:szCs w:val="19"/>
        </w:rPr>
        <w:t>1</w:t>
      </w:r>
      <w:r>
        <w:rPr>
          <w:rFonts w:cs="Arial" w:hAnsi="Arial" w:eastAsia="Arial" w:ascii="Arial"/>
          <w:color w:val="333233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10"/>
          <w:sz w:val="19"/>
          <w:szCs w:val="19"/>
        </w:rPr>
        <w:t>'.</w:t>
      </w:r>
      <w:r>
        <w:rPr>
          <w:rFonts w:cs="Arial" w:hAnsi="Arial" w:eastAsia="Arial" w:ascii="Arial"/>
          <w:color w:val="B8B6B8"/>
          <w:spacing w:val="0"/>
          <w:w w:val="45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454546"/>
          <w:spacing w:val="0"/>
          <w:w w:val="102"/>
          <w:sz w:val="19"/>
          <w:szCs w:val="19"/>
        </w:rPr>
        <w:t>i</w:t>
      </w:r>
      <w:r>
        <w:rPr>
          <w:rFonts w:cs="Arial" w:hAnsi="Arial" w:eastAsia="Arial" w:ascii="Arial"/>
          <w:color w:val="1A191C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45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45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8E8E90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8E8E90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1A191C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333233"/>
          <w:spacing w:val="0"/>
          <w:w w:val="68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34"/>
          <w:sz w:val="19"/>
          <w:szCs w:val="19"/>
        </w:rPr>
        <w:t>l</w:t>
      </w:r>
      <w:r>
        <w:rPr>
          <w:rFonts w:cs="Arial" w:hAnsi="Arial" w:eastAsia="Arial" w:ascii="Arial"/>
          <w:color w:val="B8B6B8"/>
          <w:spacing w:val="0"/>
          <w:w w:val="56"/>
          <w:sz w:val="19"/>
          <w:szCs w:val="19"/>
        </w:rPr>
        <w:t>l</w:t>
      </w:r>
      <w:r>
        <w:rPr>
          <w:rFonts w:cs="Arial" w:hAnsi="Arial" w:eastAsia="Arial" w:ascii="Arial"/>
          <w:color w:val="9D9DA0"/>
          <w:spacing w:val="0"/>
          <w:w w:val="39"/>
          <w:sz w:val="19"/>
          <w:szCs w:val="19"/>
        </w:rPr>
        <w:t>'</w:t>
      </w:r>
      <w:r>
        <w:rPr>
          <w:rFonts w:cs="Arial" w:hAnsi="Arial" w:eastAsia="Arial" w:ascii="Arial"/>
          <w:color w:val="333233"/>
          <w:spacing w:val="0"/>
          <w:w w:val="54"/>
          <w:sz w:val="19"/>
          <w:szCs w:val="19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right"/>
        <w:spacing w:lineRule="exact" w:line="60"/>
        <w:ind w:right="38"/>
      </w:pPr>
      <w:r>
        <w:rPr>
          <w:rFonts w:cs="Times New Roman" w:hAnsi="Times New Roman" w:eastAsia="Times New Roman" w:ascii="Times New Roman"/>
          <w:color w:val="565657"/>
          <w:w w:val="59"/>
          <w:sz w:val="9"/>
          <w:szCs w:val="9"/>
        </w:rPr>
        <w:t>A</w:t>
      </w:r>
      <w:r>
        <w:rPr>
          <w:rFonts w:cs="Times New Roman" w:hAnsi="Times New Roman" w:eastAsia="Times New Roman" w:ascii="Times New Roman"/>
          <w:color w:val="565657"/>
          <w:w w:val="220"/>
          <w:sz w:val="9"/>
          <w:szCs w:val="9"/>
        </w:rPr>
        <w:t>S</w:t>
      </w:r>
      <w:r>
        <w:rPr>
          <w:rFonts w:cs="Times New Roman" w:hAnsi="Times New Roman" w:eastAsia="Times New Roman" w:ascii="Times New Roman"/>
          <w:color w:val="454546"/>
          <w:w w:val="200"/>
          <w:sz w:val="9"/>
          <w:szCs w:val="9"/>
        </w:rPr>
        <w:t>E</w:t>
      </w:r>
      <w:r>
        <w:rPr>
          <w:rFonts w:cs="Times New Roman" w:hAnsi="Times New Roman" w:eastAsia="Times New Roman" w:ascii="Times New Roman"/>
          <w:color w:val="454546"/>
          <w:w w:val="315"/>
          <w:sz w:val="9"/>
          <w:szCs w:val="9"/>
        </w:rPr>
        <w:t>J</w:t>
      </w:r>
      <w:r>
        <w:rPr>
          <w:rFonts w:cs="Times New Roman" w:hAnsi="Times New Roman" w:eastAsia="Times New Roman" w:ascii="Times New Roman"/>
          <w:color w:val="565657"/>
          <w:w w:val="255"/>
          <w:sz w:val="9"/>
          <w:szCs w:val="9"/>
        </w:rPr>
        <w:t>20</w:t>
      </w:r>
      <w:r>
        <w:rPr>
          <w:rFonts w:cs="Times New Roman" w:hAnsi="Times New Roman" w:eastAsia="Times New Roman" w:ascii="Times New Roman"/>
          <w:color w:val="454546"/>
          <w:w w:val="223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266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8E8E90"/>
          <w:w w:val="368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565657"/>
          <w:w w:val="255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w w:val="245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717173"/>
          <w:w w:val="368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565657"/>
          <w:w w:val="255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w w:val="234"/>
          <w:sz w:val="9"/>
          <w:szCs w:val="9"/>
        </w:rPr>
        <w:t>3</w:t>
      </w:r>
      <w:r>
        <w:rPr>
          <w:rFonts w:cs="Times New Roman" w:hAnsi="Times New Roman" w:eastAsia="Times New Roman" w:ascii="Times New Roman"/>
          <w:color w:val="717173"/>
          <w:w w:val="384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454546"/>
          <w:w w:val="245"/>
          <w:sz w:val="9"/>
          <w:szCs w:val="9"/>
        </w:rPr>
        <w:t>0</w:t>
      </w:r>
      <w:r>
        <w:rPr>
          <w:rFonts w:cs="Times New Roman" w:hAnsi="Times New Roman" w:eastAsia="Times New Roman" w:ascii="Times New Roman"/>
          <w:color w:val="565657"/>
          <w:w w:val="245"/>
          <w:sz w:val="9"/>
          <w:szCs w:val="9"/>
        </w:rPr>
        <w:t>4</w:t>
      </w:r>
      <w:r>
        <w:rPr>
          <w:rFonts w:cs="Times New Roman" w:hAnsi="Times New Roman" w:eastAsia="Times New Roman" w:ascii="Times New Roman"/>
          <w:color w:val="717173"/>
          <w:w w:val="384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565657"/>
          <w:w w:val="245"/>
          <w:sz w:val="9"/>
          <w:szCs w:val="9"/>
        </w:rPr>
        <w:t>20</w:t>
      </w:r>
      <w:r>
        <w:rPr>
          <w:rFonts w:cs="Times New Roman" w:hAnsi="Times New Roman" w:eastAsia="Times New Roman" w:ascii="Times New Roman"/>
          <w:color w:val="454546"/>
          <w:w w:val="234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565657"/>
          <w:w w:val="255"/>
          <w:sz w:val="9"/>
          <w:szCs w:val="9"/>
        </w:rPr>
        <w:t>8</w:t>
      </w:r>
      <w:r>
        <w:rPr>
          <w:rFonts w:cs="Times New Roman" w:hAnsi="Times New Roman" w:eastAsia="Times New Roman" w:ascii="Times New Roman"/>
          <w:color w:val="717173"/>
          <w:w w:val="384"/>
          <w:sz w:val="9"/>
          <w:szCs w:val="9"/>
        </w:rPr>
        <w:t>-</w:t>
      </w:r>
      <w:r>
        <w:rPr>
          <w:rFonts w:cs="Times New Roman" w:hAnsi="Times New Roman" w:eastAsia="Times New Roman" w:ascii="Times New Roman"/>
          <w:color w:val="333233"/>
          <w:w w:val="223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9"/>
          <w:szCs w:val="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3"/>
          <w:szCs w:val="13"/>
        </w:rPr>
        <w:jc w:val="center"/>
        <w:spacing w:lineRule="exact" w:line="140"/>
        <w:ind w:left="-11" w:right="108"/>
      </w:pP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G</w:t>
      </w:r>
      <w:r>
        <w:rPr>
          <w:rFonts w:cs="Arial" w:hAnsi="Arial" w:eastAsia="Arial" w:ascii="Arial"/>
          <w:color w:val="565657"/>
          <w:spacing w:val="0"/>
          <w:w w:val="92"/>
          <w:sz w:val="13"/>
          <w:szCs w:val="13"/>
        </w:rPr>
        <w:t>O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B</w:t>
      </w:r>
      <w:r>
        <w:rPr>
          <w:rFonts w:cs="Arial" w:hAnsi="Arial" w:eastAsia="Arial" w:ascii="Arial"/>
          <w:color w:val="333233"/>
          <w:spacing w:val="0"/>
          <w:w w:val="92"/>
          <w:sz w:val="13"/>
          <w:szCs w:val="13"/>
        </w:rPr>
        <w:t>I</w:t>
      </w:r>
      <w:r>
        <w:rPr>
          <w:rFonts w:cs="Arial" w:hAnsi="Arial" w:eastAsia="Arial" w:ascii="Arial"/>
          <w:color w:val="333233"/>
          <w:spacing w:val="0"/>
          <w:w w:val="92"/>
          <w:sz w:val="13"/>
          <w:szCs w:val="13"/>
        </w:rPr>
        <w:t>E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565657"/>
          <w:spacing w:val="0"/>
          <w:w w:val="92"/>
          <w:sz w:val="13"/>
          <w:szCs w:val="13"/>
        </w:rPr>
        <w:t>O</w:t>
      </w:r>
      <w:r>
        <w:rPr>
          <w:rFonts w:cs="Arial" w:hAnsi="Arial" w:eastAsia="Arial" w:ascii="Arial"/>
          <w:color w:val="565657"/>
          <w:spacing w:val="30"/>
          <w:w w:val="92"/>
          <w:sz w:val="13"/>
          <w:szCs w:val="13"/>
        </w:rPr>
        <w:t> 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M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U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I</w:t>
      </w:r>
      <w:r>
        <w:rPr>
          <w:rFonts w:cs="Arial" w:hAnsi="Arial" w:eastAsia="Arial" w:ascii="Arial"/>
          <w:color w:val="565657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I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P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A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L</w:t>
      </w:r>
      <w:r>
        <w:rPr>
          <w:rFonts w:cs="Arial" w:hAnsi="Arial" w:eastAsia="Arial" w:ascii="Arial"/>
          <w:color w:val="454546"/>
          <w:spacing w:val="15"/>
          <w:w w:val="92"/>
          <w:sz w:val="13"/>
          <w:szCs w:val="13"/>
        </w:rPr>
        <w:t> </w:t>
      </w:r>
      <w:r>
        <w:rPr>
          <w:rFonts w:cs="Arial" w:hAnsi="Arial" w:eastAsia="Arial" w:ascii="Arial"/>
          <w:color w:val="454546"/>
          <w:spacing w:val="0"/>
          <w:w w:val="81"/>
          <w:sz w:val="13"/>
          <w:szCs w:val="13"/>
        </w:rPr>
        <w:t>D</w:t>
      </w:r>
      <w:r>
        <w:rPr>
          <w:rFonts w:cs="Arial" w:hAnsi="Arial" w:eastAsia="Arial" w:ascii="Arial"/>
          <w:color w:val="565657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565657"/>
          <w:spacing w:val="0"/>
          <w:w w:val="94"/>
          <w:sz w:val="13"/>
          <w:szCs w:val="13"/>
        </w:rPr>
        <w:t> </w:t>
      </w:r>
      <w:r>
        <w:rPr>
          <w:rFonts w:cs="Arial" w:hAnsi="Arial" w:eastAsia="Arial" w:ascii="Arial"/>
          <w:color w:val="454546"/>
          <w:spacing w:val="0"/>
          <w:w w:val="39"/>
          <w:sz w:val="13"/>
          <w:szCs w:val="13"/>
        </w:rPr>
        <w:t>I</w:t>
      </w:r>
      <w:r>
        <w:rPr>
          <w:rFonts w:cs="Arial" w:hAnsi="Arial" w:eastAsia="Arial" w:ascii="Arial"/>
          <w:color w:val="565657"/>
          <w:spacing w:val="0"/>
          <w:w w:val="99"/>
          <w:sz w:val="13"/>
          <w:szCs w:val="13"/>
        </w:rPr>
        <w:t>X</w:t>
      </w:r>
      <w:r>
        <w:rPr>
          <w:rFonts w:cs="Arial" w:hAnsi="Arial" w:eastAsia="Arial" w:ascii="Arial"/>
          <w:color w:val="565657"/>
          <w:spacing w:val="0"/>
          <w:w w:val="102"/>
          <w:sz w:val="13"/>
          <w:szCs w:val="13"/>
        </w:rPr>
        <w:t>T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L</w:t>
      </w:r>
      <w:r>
        <w:rPr>
          <w:rFonts w:cs="Arial" w:hAnsi="Arial" w:eastAsia="Arial" w:ascii="Arial"/>
          <w:color w:val="454546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454546"/>
          <w:spacing w:val="0"/>
          <w:w w:val="86"/>
          <w:sz w:val="13"/>
          <w:szCs w:val="13"/>
        </w:rPr>
        <w:t>H</w:t>
      </w:r>
      <w:r>
        <w:rPr>
          <w:rFonts w:cs="Arial" w:hAnsi="Arial" w:eastAsia="Arial" w:ascii="Arial"/>
          <w:color w:val="565657"/>
          <w:spacing w:val="0"/>
          <w:w w:val="92"/>
          <w:sz w:val="13"/>
          <w:szCs w:val="13"/>
        </w:rPr>
        <w:t>U</w:t>
      </w:r>
      <w:r>
        <w:rPr>
          <w:rFonts w:cs="Arial" w:hAnsi="Arial" w:eastAsia="Arial" w:ascii="Arial"/>
          <w:color w:val="454546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color w:val="565657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color w:val="454546"/>
          <w:spacing w:val="0"/>
          <w:w w:val="99"/>
          <w:sz w:val="13"/>
          <w:szCs w:val="13"/>
        </w:rPr>
        <w:t>Á</w:t>
      </w:r>
      <w:r>
        <w:rPr>
          <w:rFonts w:cs="Arial" w:hAnsi="Arial" w:eastAsia="Arial" w:ascii="Arial"/>
          <w:color w:val="454546"/>
          <w:spacing w:val="0"/>
          <w:w w:val="92"/>
          <w:sz w:val="13"/>
          <w:szCs w:val="13"/>
        </w:rPr>
        <w:t>N</w:t>
      </w:r>
      <w:r>
        <w:rPr>
          <w:rFonts w:cs="Arial" w:hAnsi="Arial" w:eastAsia="Arial" w:ascii="Arial"/>
          <w:color w:val="454546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454546"/>
          <w:spacing w:val="0"/>
          <w:w w:val="87"/>
          <w:sz w:val="13"/>
          <w:szCs w:val="13"/>
        </w:rPr>
        <w:t>D</w:t>
      </w:r>
      <w:r>
        <w:rPr>
          <w:rFonts w:cs="Arial" w:hAnsi="Arial" w:eastAsia="Arial" w:ascii="Arial"/>
          <w:color w:val="454546"/>
          <w:spacing w:val="0"/>
          <w:w w:val="87"/>
          <w:sz w:val="13"/>
          <w:szCs w:val="13"/>
        </w:rPr>
        <w:t>E</w:t>
      </w:r>
      <w:r>
        <w:rPr>
          <w:rFonts w:cs="Arial" w:hAnsi="Arial" w:eastAsia="Arial" w:ascii="Arial"/>
          <w:color w:val="454546"/>
          <w:spacing w:val="17"/>
          <w:w w:val="87"/>
          <w:sz w:val="13"/>
          <w:szCs w:val="13"/>
        </w:rPr>
        <w:t> </w:t>
      </w:r>
      <w:r>
        <w:rPr>
          <w:rFonts w:cs="Arial" w:hAnsi="Arial" w:eastAsia="Arial" w:ascii="Arial"/>
          <w:color w:val="333233"/>
          <w:spacing w:val="0"/>
          <w:w w:val="73"/>
          <w:sz w:val="13"/>
          <w:szCs w:val="13"/>
        </w:rPr>
        <w:t>L</w:t>
      </w:r>
      <w:r>
        <w:rPr>
          <w:rFonts w:cs="Arial" w:hAnsi="Arial" w:eastAsia="Arial" w:ascii="Arial"/>
          <w:color w:val="454546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color w:val="454546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454546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454546"/>
          <w:spacing w:val="0"/>
          <w:w w:val="84"/>
          <w:sz w:val="13"/>
          <w:szCs w:val="13"/>
        </w:rPr>
        <w:t>M</w:t>
      </w:r>
      <w:r>
        <w:rPr>
          <w:rFonts w:cs="Arial" w:hAnsi="Arial" w:eastAsia="Arial" w:ascii="Arial"/>
          <w:color w:val="454546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color w:val="454546"/>
          <w:spacing w:val="0"/>
          <w:w w:val="97"/>
          <w:sz w:val="13"/>
          <w:szCs w:val="13"/>
        </w:rPr>
        <w:t>M</w:t>
      </w:r>
      <w:r>
        <w:rPr>
          <w:rFonts w:cs="Arial" w:hAnsi="Arial" w:eastAsia="Arial" w:ascii="Arial"/>
          <w:color w:val="454546"/>
          <w:spacing w:val="0"/>
          <w:w w:val="94"/>
          <w:sz w:val="13"/>
          <w:szCs w:val="13"/>
        </w:rPr>
        <w:t>B</w:t>
      </w:r>
      <w:r>
        <w:rPr>
          <w:rFonts w:cs="Arial" w:hAnsi="Arial" w:eastAsia="Arial" w:ascii="Arial"/>
          <w:color w:val="454546"/>
          <w:spacing w:val="0"/>
          <w:w w:val="97"/>
          <w:sz w:val="13"/>
          <w:szCs w:val="13"/>
        </w:rPr>
        <w:t>R</w:t>
      </w:r>
      <w:r>
        <w:rPr>
          <w:rFonts w:cs="Arial" w:hAnsi="Arial" w:eastAsia="Arial" w:ascii="Arial"/>
          <w:color w:val="333233"/>
          <w:spacing w:val="0"/>
          <w:w w:val="79"/>
          <w:sz w:val="13"/>
          <w:szCs w:val="13"/>
        </w:rPr>
        <w:t>I</w:t>
      </w:r>
      <w:r>
        <w:rPr>
          <w:rFonts w:cs="Arial" w:hAnsi="Arial" w:eastAsia="Arial" w:ascii="Arial"/>
          <w:color w:val="565657"/>
          <w:spacing w:val="0"/>
          <w:w w:val="99"/>
          <w:sz w:val="13"/>
          <w:szCs w:val="13"/>
        </w:rPr>
        <w:t>LL</w:t>
      </w:r>
      <w:r>
        <w:rPr>
          <w:rFonts w:cs="Arial" w:hAnsi="Arial" w:eastAsia="Arial" w:ascii="Arial"/>
          <w:color w:val="454546"/>
          <w:spacing w:val="0"/>
          <w:w w:val="94"/>
          <w:sz w:val="13"/>
          <w:szCs w:val="13"/>
        </w:rPr>
        <w:t>O</w:t>
      </w:r>
      <w:r>
        <w:rPr>
          <w:rFonts w:cs="Arial" w:hAnsi="Arial" w:eastAsia="Arial" w:ascii="Arial"/>
          <w:color w:val="565657"/>
          <w:spacing w:val="0"/>
          <w:w w:val="94"/>
          <w:sz w:val="13"/>
          <w:szCs w:val="13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-18" w:right="130"/>
      </w:pPr>
      <w:r>
        <w:rPr>
          <w:rFonts w:cs="Times New Roman" w:hAnsi="Times New Roman" w:eastAsia="Times New Roman" w:ascii="Times New Roman"/>
          <w:color w:val="717173"/>
          <w:w w:val="43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3233"/>
          <w:w w:val="432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3233"/>
          <w:w w:val="41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3233"/>
          <w:w w:val="119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33233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454546"/>
          <w:w w:val="8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54546"/>
          <w:w w:val="13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565657"/>
          <w:w w:val="10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3233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454546"/>
          <w:w w:val="11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565657"/>
          <w:w w:val="83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454546"/>
          <w:w w:val="131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333233"/>
          <w:w w:val="441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33233"/>
          <w:w w:val="41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717173"/>
          <w:w w:val="423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9"/>
          <w:szCs w:val="19"/>
        </w:rPr>
        <w:jc w:val="center"/>
        <w:spacing w:before="64" w:lineRule="exact" w:line="200"/>
        <w:ind w:left="89" w:right="198"/>
        <w:sectPr>
          <w:type w:val="continuous"/>
          <w:pgSz w:w="15880" w:h="12260" w:orient="landscape"/>
          <w:pgMar w:top="1120" w:bottom="280" w:left="1020" w:right="620"/>
          <w:cols w:num="2" w:equalWidth="off">
            <w:col w:w="9857" w:space="2082"/>
            <w:col w:w="2301"/>
          </w:cols>
        </w:sectPr>
      </w:pPr>
      <w:r>
        <w:pict>
          <v:shape type="#_x0000_t75" style="position:absolute;margin-left:508.544pt;margin-top:-95.1687pt;width:251.393pt;height:138.303pt;mso-position-horizontal-relative:page;mso-position-vertical-relative:paragraph;z-index:-234">
            <v:imagedata o:title="" r:id="rId5"/>
          </v:shape>
        </w:pic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H</w: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A</w:t>
      </w:r>
      <w:r>
        <w:rPr>
          <w:rFonts w:cs="Arial" w:hAnsi="Arial" w:eastAsia="Arial" w:ascii="Arial"/>
          <w:color w:val="1A191C"/>
          <w:spacing w:val="0"/>
          <w:w w:val="100"/>
          <w:sz w:val="19"/>
          <w:szCs w:val="19"/>
        </w:rPr>
        <w:t>C</w:t>
      </w:r>
      <w:r>
        <w:rPr>
          <w:rFonts w:cs="Arial" w:hAnsi="Arial" w:eastAsia="Arial" w:ascii="Arial"/>
          <w:color w:val="1A191C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A</w: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333233"/>
          <w:spacing w:val="18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333233"/>
          <w:spacing w:val="0"/>
          <w:w w:val="87"/>
          <w:sz w:val="19"/>
          <w:szCs w:val="19"/>
        </w:rPr>
        <w:t>P</w:t>
      </w:r>
      <w:r>
        <w:rPr>
          <w:rFonts w:cs="Arial" w:hAnsi="Arial" w:eastAsia="Arial" w:ascii="Arial"/>
          <w:color w:val="333233"/>
          <w:spacing w:val="0"/>
          <w:w w:val="101"/>
          <w:sz w:val="19"/>
          <w:szCs w:val="19"/>
        </w:rPr>
        <w:t>U</w:t>
      </w:r>
      <w:r>
        <w:rPr>
          <w:rFonts w:cs="Arial" w:hAnsi="Arial" w:eastAsia="Arial" w:ascii="Arial"/>
          <w:color w:val="333233"/>
          <w:spacing w:val="0"/>
          <w:w w:val="117"/>
          <w:sz w:val="19"/>
          <w:szCs w:val="19"/>
        </w:rPr>
        <w:t>B</w:t>
      </w:r>
      <w:r>
        <w:rPr>
          <w:rFonts w:cs="Arial" w:hAnsi="Arial" w:eastAsia="Arial" w:ascii="Arial"/>
          <w:color w:val="333233"/>
          <w:spacing w:val="0"/>
          <w:w w:val="118"/>
          <w:sz w:val="19"/>
          <w:szCs w:val="19"/>
        </w:rPr>
        <w:t>L</w:t>
      </w:r>
      <w:r>
        <w:rPr>
          <w:rFonts w:cs="Arial" w:hAnsi="Arial" w:eastAsia="Arial" w:ascii="Arial"/>
          <w:color w:val="333233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333233"/>
          <w:spacing w:val="0"/>
          <w:w w:val="104"/>
          <w:sz w:val="19"/>
          <w:szCs w:val="19"/>
        </w:rPr>
        <w:t>C</w:t>
      </w:r>
      <w:r>
        <w:rPr>
          <w:rFonts w:cs="Arial" w:hAnsi="Arial" w:eastAsia="Arial" w:ascii="Arial"/>
          <w:color w:val="333233"/>
          <w:spacing w:val="0"/>
          <w:w w:val="121"/>
          <w:sz w:val="19"/>
          <w:szCs w:val="19"/>
        </w:rPr>
        <w:t>A</w:t>
      </w:r>
      <w:r>
        <w:rPr>
          <w:rFonts w:cs="Arial" w:hAnsi="Arial" w:eastAsia="Arial" w:ascii="Arial"/>
          <w:color w:val="333233"/>
          <w:spacing w:val="0"/>
          <w:w w:val="121"/>
          <w:sz w:val="19"/>
          <w:szCs w:val="19"/>
        </w:rPr>
        <w:t> </w:t>
      </w:r>
      <w:r>
        <w:rPr>
          <w:rFonts w:cs="Arial" w:hAnsi="Arial" w:eastAsia="Arial" w:ascii="Arial"/>
          <w:color w:val="333233"/>
          <w:spacing w:val="0"/>
          <w:w w:val="90"/>
          <w:sz w:val="19"/>
          <w:szCs w:val="19"/>
        </w:rPr>
        <w:t>M</w:t>
      </w:r>
      <w:r>
        <w:rPr>
          <w:rFonts w:cs="Arial" w:hAnsi="Arial" w:eastAsia="Arial" w:ascii="Arial"/>
          <w:color w:val="1A191C"/>
          <w:spacing w:val="0"/>
          <w:w w:val="101"/>
          <w:sz w:val="19"/>
          <w:szCs w:val="19"/>
        </w:rPr>
        <w:t>U</w:t>
      </w:r>
      <w:r>
        <w:rPr>
          <w:rFonts w:cs="Arial" w:hAnsi="Arial" w:eastAsia="Arial" w:ascii="Arial"/>
          <w:color w:val="333233"/>
          <w:spacing w:val="0"/>
          <w:w w:val="108"/>
          <w:sz w:val="19"/>
          <w:szCs w:val="19"/>
        </w:rPr>
        <w:t>N</w:t>
      </w:r>
      <w:r>
        <w:rPr>
          <w:rFonts w:cs="Arial" w:hAnsi="Arial" w:eastAsia="Arial" w:ascii="Arial"/>
          <w:color w:val="333233"/>
          <w:spacing w:val="0"/>
          <w:w w:val="109"/>
          <w:sz w:val="19"/>
          <w:szCs w:val="19"/>
        </w:rPr>
        <w:t>I</w:t>
      </w:r>
      <w:r>
        <w:rPr>
          <w:rFonts w:cs="Arial" w:hAnsi="Arial" w:eastAsia="Arial" w:ascii="Arial"/>
          <w:color w:val="333233"/>
          <w:spacing w:val="0"/>
          <w:w w:val="104"/>
          <w:sz w:val="19"/>
          <w:szCs w:val="19"/>
        </w:rPr>
        <w:t>C</w:t>
      </w:r>
      <w:r>
        <w:rPr>
          <w:rFonts w:cs="Arial" w:hAnsi="Arial" w:eastAsia="Arial" w:ascii="Arial"/>
          <w:color w:val="333233"/>
          <w:spacing w:val="0"/>
          <w:w w:val="109"/>
          <w:sz w:val="19"/>
          <w:szCs w:val="19"/>
        </w:rPr>
        <w:t>I</w:t>
      </w:r>
      <w:r>
        <w:rPr>
          <w:rFonts w:cs="Arial" w:hAnsi="Arial" w:eastAsia="Arial" w:ascii="Arial"/>
          <w:color w:val="333233"/>
          <w:spacing w:val="0"/>
          <w:w w:val="106"/>
          <w:sz w:val="19"/>
          <w:szCs w:val="19"/>
        </w:rPr>
        <w:t>P</w:t>
      </w:r>
      <w:r>
        <w:rPr>
          <w:rFonts w:cs="Arial" w:hAnsi="Arial" w:eastAsia="Arial" w:ascii="Arial"/>
          <w:color w:val="1A191C"/>
          <w:spacing w:val="0"/>
          <w:w w:val="109"/>
          <w:sz w:val="19"/>
          <w:szCs w:val="19"/>
        </w:rPr>
        <w:t>A</w:t>
      </w:r>
      <w:r>
        <w:rPr>
          <w:rFonts w:cs="Arial" w:hAnsi="Arial" w:eastAsia="Arial" w:ascii="Arial"/>
          <w:color w:val="333233"/>
          <w:spacing w:val="0"/>
          <w:w w:val="113"/>
          <w:sz w:val="19"/>
          <w:szCs w:val="19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pict>
          <v:shape type="#_x0000_t75" style="position:absolute;margin-left:50.8544pt;margin-top:369.769pt;width:202.458pt;height:140.224pt;mso-position-horizontal-relative:page;mso-position-vertical-relative:page;z-index:-233">
            <v:imagedata o:title="" r:id="rId6"/>
          </v:shape>
        </w:pict>
      </w:r>
      <w:r>
        <w:pict>
          <v:shape type="#_x0000_t75" style="position:absolute;margin-left:50.8544pt;margin-top:26.8923pt;width:700.447pt;height:81.6373pt;mso-position-horizontal-relative:page;mso-position-vertical-relative:page;z-index:-235">
            <v:imagedata o:title="" r:id="rId7"/>
          </v:shape>
        </w:pict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before="47"/>
        <w:ind w:right="2676"/>
      </w:pPr>
      <w:r>
        <w:rPr>
          <w:rFonts w:cs="Arial" w:hAnsi="Arial" w:eastAsia="Arial" w:ascii="Arial"/>
          <w:color w:val="5E90D9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5E90D9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5E90D9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5E90D9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9A6DA"/>
          <w:spacing w:val="11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9A6DA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5E90D9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5E90D9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right"/>
        <w:spacing w:before="8" w:lineRule="exact" w:line="180"/>
        <w:ind w:right="2364"/>
      </w:pPr>
      <w:r>
        <w:pict>
          <v:shape type="#_x0000_t75" style="width:114.182pt;height:10.5648pt">
            <v:imagedata o:title="" r:id="rId8"/>
          </v:shape>
        </w:pict>
      </w:r>
      <w:r>
        <w:rPr>
          <w:rFonts w:cs="Times New Roman" w:hAnsi="Times New Roman" w:eastAsia="Times New Roman" w:ascii="Times New Roman"/>
          <w:position w:val="3"/>
          <w:sz w:val="20"/>
          <w:szCs w:val="20"/>
        </w:rPr>
        <w:t>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5E90D9"/>
          <w:spacing w:val="0"/>
          <w:w w:val="100"/>
          <w:position w:val="3"/>
          <w:sz w:val="12"/>
          <w:szCs w:val="12"/>
        </w:rPr>
        <w:t>IXT1AH</w:t>
      </w:r>
      <w:r>
        <w:rPr>
          <w:rFonts w:cs="Times New Roman" w:hAnsi="Times New Roman" w:eastAsia="Times New Roman" w:ascii="Times New Roman"/>
          <w:color w:val="5E90D9"/>
          <w:spacing w:val="0"/>
          <w:w w:val="100"/>
          <w:position w:val="3"/>
          <w:sz w:val="12"/>
          <w:szCs w:val="12"/>
        </w:rPr>
        <w:t>U</w:t>
      </w:r>
      <w:r>
        <w:rPr>
          <w:rFonts w:cs="Times New Roman" w:hAnsi="Times New Roman" w:eastAsia="Times New Roman" w:ascii="Times New Roman"/>
          <w:color w:val="79A6DA"/>
          <w:spacing w:val="0"/>
          <w:w w:val="100"/>
          <w:position w:val="3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color w:val="79A6DA"/>
          <w:spacing w:val="0"/>
          <w:w w:val="100"/>
          <w:position w:val="3"/>
          <w:sz w:val="12"/>
          <w:szCs w:val="12"/>
        </w:rPr>
        <w:t>CÁN</w:t>
      </w:r>
      <w:r>
        <w:rPr>
          <w:rFonts w:cs="Times New Roman" w:hAnsi="Times New Roman" w:eastAsia="Times New Roman" w:ascii="Times New Roman"/>
          <w:color w:val="79A6DA"/>
          <w:spacing w:val="-8"/>
          <w:w w:val="100"/>
          <w:position w:val="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9A6DA"/>
          <w:spacing w:val="0"/>
          <w:w w:val="100"/>
          <w:position w:val="3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79A6DA"/>
          <w:spacing w:val="0"/>
          <w:w w:val="100"/>
          <w:position w:val="3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79A6DA"/>
          <w:spacing w:val="6"/>
          <w:w w:val="100"/>
          <w:position w:val="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5E90D9"/>
          <w:spacing w:val="0"/>
          <w:w w:val="78"/>
          <w:position w:val="3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79A6DA"/>
          <w:spacing w:val="0"/>
          <w:w w:val="105"/>
          <w:position w:val="3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79A6DA"/>
          <w:spacing w:val="0"/>
          <w:w w:val="100"/>
          <w:position w:val="3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79A6DA"/>
          <w:spacing w:val="13"/>
          <w:w w:val="100"/>
          <w:position w:val="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9A6DA"/>
          <w:spacing w:val="0"/>
          <w:w w:val="89"/>
          <w:position w:val="3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79A6DA"/>
          <w:spacing w:val="0"/>
          <w:w w:val="104"/>
          <w:position w:val="3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79A6DA"/>
          <w:spacing w:val="0"/>
          <w:w w:val="103"/>
          <w:position w:val="3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79A6DA"/>
          <w:spacing w:val="0"/>
          <w:w w:val="96"/>
          <w:position w:val="3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color w:val="79A6DA"/>
          <w:spacing w:val="0"/>
          <w:w w:val="102"/>
          <w:position w:val="3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79A6DA"/>
          <w:spacing w:val="0"/>
          <w:w w:val="115"/>
          <w:position w:val="3"/>
          <w:sz w:val="12"/>
          <w:szCs w:val="12"/>
        </w:rPr>
        <w:t>í</w:t>
      </w:r>
      <w:r>
        <w:rPr>
          <w:rFonts w:cs="Times New Roman" w:hAnsi="Times New Roman" w:eastAsia="Times New Roman" w:ascii="Times New Roman"/>
          <w:color w:val="79A6DA"/>
          <w:spacing w:val="0"/>
          <w:w w:val="98"/>
          <w:position w:val="3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79A6DA"/>
          <w:spacing w:val="0"/>
          <w:w w:val="135"/>
          <w:position w:val="3"/>
          <w:sz w:val="12"/>
          <w:szCs w:val="12"/>
        </w:rPr>
        <w:t>W</w:t>
      </w:r>
      <w:r>
        <w:rPr>
          <w:rFonts w:cs="Times New Roman" w:hAnsi="Times New Roman" w:eastAsia="Times New Roman" w:ascii="Times New Roman"/>
          <w:color w:val="79A6DA"/>
          <w:spacing w:val="0"/>
          <w:w w:val="93"/>
          <w:position w:val="3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right"/>
        <w:spacing w:lineRule="exact" w:line="100"/>
        <w:ind w:right="2350"/>
      </w:pPr>
      <w:r>
        <w:rPr>
          <w:rFonts w:cs="Times New Roman" w:hAnsi="Times New Roman" w:eastAsia="Times New Roman" w:ascii="Times New Roman"/>
          <w:color w:val="5E90D9"/>
          <w:w w:val="95"/>
          <w:position w:val="1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5E90D9"/>
          <w:w w:val="102"/>
          <w:position w:val="1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79A6DA"/>
          <w:w w:val="89"/>
          <w:position w:val="1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5E90D9"/>
          <w:w w:val="127"/>
          <w:position w:val="1"/>
          <w:sz w:val="15"/>
          <w:szCs w:val="15"/>
        </w:rPr>
        <w:t>5</w:t>
      </w:r>
      <w:r>
        <w:rPr>
          <w:rFonts w:cs="Times New Roman" w:hAnsi="Times New Roman" w:eastAsia="Times New Roman" w:ascii="Times New Roman"/>
          <w:color w:val="5E90D9"/>
          <w:w w:val="96"/>
          <w:position w:val="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79A6DA"/>
          <w:w w:val="95"/>
          <w:position w:val="1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79A6DA"/>
          <w:w w:val="108"/>
          <w:position w:val="1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5E90D9"/>
          <w:w w:val="89"/>
          <w:position w:val="1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79A6DA"/>
          <w:w w:val="121"/>
          <w:position w:val="1"/>
          <w:sz w:val="15"/>
          <w:szCs w:val="15"/>
        </w:rPr>
        <w:t>8</w:t>
      </w:r>
      <w:r>
        <w:rPr>
          <w:rFonts w:cs="Times New Roman" w:hAnsi="Times New Roman" w:eastAsia="Times New Roman" w:ascii="Times New Roman"/>
          <w:color w:val="79A6DA"/>
          <w:w w:val="600"/>
          <w:position w:val="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5"/>
          <w:szCs w:val="15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9" w:lineRule="auto" w:line="233"/>
        <w:ind w:left="9775" w:right="2407" w:firstLine="29"/>
      </w:pPr>
      <w:r>
        <w:rPr>
          <w:rFonts w:cs="Arial" w:hAnsi="Arial" w:eastAsia="Arial" w:ascii="Arial"/>
          <w:color w:val="4478D9"/>
          <w:spacing w:val="0"/>
          <w:w w:val="115"/>
          <w:sz w:val="17"/>
          <w:szCs w:val="17"/>
        </w:rPr>
        <w:t>H</w:t>
      </w:r>
      <w:r>
        <w:rPr>
          <w:rFonts w:cs="Arial" w:hAnsi="Arial" w:eastAsia="Arial" w:ascii="Arial"/>
          <w:color w:val="4478D9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C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I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N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D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5E90D9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5E90D9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79A6DA"/>
          <w:spacing w:val="0"/>
          <w:w w:val="118"/>
          <w:sz w:val="17"/>
          <w:szCs w:val="17"/>
        </w:rPr>
        <w:t>B</w:t>
      </w:r>
      <w:r>
        <w:rPr>
          <w:rFonts w:cs="Arial" w:hAnsi="Arial" w:eastAsia="Arial" w:ascii="Arial"/>
          <w:color w:val="5E90D9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5E90D9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5E90D9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5E90D9"/>
          <w:spacing w:val="0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5E90D9"/>
          <w:spacing w:val="0"/>
          <w:w w:val="122"/>
          <w:sz w:val="17"/>
          <w:szCs w:val="17"/>
        </w:rPr>
        <w:t> </w:t>
      </w:r>
      <w:r>
        <w:rPr>
          <w:rFonts w:cs="Arial" w:hAnsi="Arial" w:eastAsia="Arial" w:ascii="Arial"/>
          <w:color w:val="4478D9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4478D9"/>
          <w:spacing w:val="0"/>
          <w:w w:val="115"/>
          <w:sz w:val="17"/>
          <w:szCs w:val="17"/>
        </w:rPr>
        <w:t>S</w:t>
      </w:r>
      <w:r>
        <w:rPr>
          <w:rFonts w:cs="Arial" w:hAnsi="Arial" w:eastAsia="Arial" w:ascii="Arial"/>
          <w:color w:val="4478D9"/>
          <w:spacing w:val="0"/>
          <w:w w:val="115"/>
          <w:sz w:val="17"/>
          <w:szCs w:val="17"/>
        </w:rPr>
        <w:t>T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5E90D9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5E90D9"/>
          <w:spacing w:val="0"/>
          <w:w w:val="101"/>
          <w:sz w:val="17"/>
          <w:szCs w:val="17"/>
        </w:rPr>
        <w:t>D</w:t>
      </w:r>
      <w:r>
        <w:rPr>
          <w:rFonts w:cs="Arial" w:hAnsi="Arial" w:eastAsia="Arial" w:ascii="Arial"/>
          <w:color w:val="5E90D9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5E90D9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5E90D9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79A6DA"/>
          <w:spacing w:val="0"/>
          <w:w w:val="118"/>
          <w:sz w:val="17"/>
          <w:szCs w:val="17"/>
        </w:rPr>
        <w:t>M</w:t>
      </w:r>
      <w:r>
        <w:rPr>
          <w:rFonts w:cs="Arial" w:hAnsi="Arial" w:eastAsia="Arial" w:ascii="Arial"/>
          <w:color w:val="79A6DA"/>
          <w:spacing w:val="0"/>
          <w:w w:val="122"/>
          <w:sz w:val="17"/>
          <w:szCs w:val="17"/>
        </w:rPr>
        <w:t>E</w:t>
      </w:r>
      <w:r>
        <w:rPr>
          <w:rFonts w:cs="Arial" w:hAnsi="Arial" w:eastAsia="Arial" w:ascii="Arial"/>
          <w:color w:val="5E90D9"/>
          <w:spacing w:val="0"/>
          <w:w w:val="121"/>
          <w:sz w:val="17"/>
          <w:szCs w:val="17"/>
        </w:rPr>
        <w:t>N</w:t>
      </w:r>
      <w:r>
        <w:rPr>
          <w:rFonts w:cs="Arial" w:hAnsi="Arial" w:eastAsia="Arial" w:ascii="Arial"/>
          <w:color w:val="5E90D9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5E90D9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5E90D9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4478D9"/>
          <w:spacing w:val="0"/>
          <w:w w:val="112"/>
          <w:sz w:val="17"/>
          <w:szCs w:val="17"/>
        </w:rPr>
        <w:t>F</w:t>
      </w:r>
      <w:r>
        <w:rPr>
          <w:rFonts w:cs="Arial" w:hAnsi="Arial" w:eastAsia="Arial" w:ascii="Arial"/>
          <w:color w:val="4478D9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4478D9"/>
          <w:spacing w:val="0"/>
          <w:w w:val="112"/>
          <w:sz w:val="17"/>
          <w:szCs w:val="17"/>
        </w:rPr>
        <w:t>R</w:t>
      </w:r>
      <w:r>
        <w:rPr>
          <w:rFonts w:cs="Arial" w:hAnsi="Arial" w:eastAsia="Arial" w:ascii="Arial"/>
          <w:color w:val="5E90D9"/>
          <w:spacing w:val="0"/>
          <w:w w:val="112"/>
          <w:sz w:val="17"/>
          <w:szCs w:val="17"/>
        </w:rPr>
        <w:t>M</w:t>
      </w:r>
      <w:r>
        <w:rPr>
          <w:rFonts w:cs="Arial" w:hAnsi="Arial" w:eastAsia="Arial" w:ascii="Arial"/>
          <w:color w:val="4478D9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color w:val="4478D9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E90D9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5E90D9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5E90D9"/>
          <w:spacing w:val="33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E90D9"/>
          <w:spacing w:val="0"/>
          <w:w w:val="108"/>
          <w:sz w:val="17"/>
          <w:szCs w:val="17"/>
        </w:rPr>
        <w:t>L</w:t>
      </w:r>
      <w:r>
        <w:rPr>
          <w:rFonts w:cs="Arial" w:hAnsi="Arial" w:eastAsia="Arial" w:ascii="Arial"/>
          <w:color w:val="5E90D9"/>
          <w:spacing w:val="0"/>
          <w:w w:val="108"/>
          <w:sz w:val="17"/>
          <w:szCs w:val="17"/>
        </w:rPr>
        <w:t>A</w:t>
      </w:r>
      <w:r>
        <w:rPr>
          <w:rFonts w:cs="Arial" w:hAnsi="Arial" w:eastAsia="Arial" w:ascii="Arial"/>
          <w:color w:val="5E90D9"/>
          <w:spacing w:val="0"/>
          <w:w w:val="108"/>
          <w:sz w:val="17"/>
          <w:szCs w:val="17"/>
        </w:rPr>
        <w:t> </w:t>
      </w:r>
      <w:r>
        <w:rPr>
          <w:rFonts w:cs="Arial" w:hAnsi="Arial" w:eastAsia="Arial" w:ascii="Arial"/>
          <w:color w:val="4478D9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4478D9"/>
          <w:spacing w:val="0"/>
          <w:w w:val="128"/>
          <w:sz w:val="17"/>
          <w:szCs w:val="17"/>
        </w:rPr>
        <w:t>U</w:t>
      </w:r>
      <w:r>
        <w:rPr>
          <w:rFonts w:cs="Arial" w:hAnsi="Arial" w:eastAsia="Arial" w:ascii="Arial"/>
          <w:color w:val="4478D9"/>
          <w:spacing w:val="0"/>
          <w:w w:val="139"/>
          <w:sz w:val="17"/>
          <w:szCs w:val="17"/>
        </w:rPr>
        <w:t>E</w:t>
      </w:r>
      <w:r>
        <w:rPr>
          <w:rFonts w:cs="Arial" w:hAnsi="Arial" w:eastAsia="Arial" w:ascii="Arial"/>
          <w:color w:val="4478D9"/>
          <w:spacing w:val="0"/>
          <w:w w:val="125"/>
          <w:sz w:val="17"/>
          <w:szCs w:val="17"/>
        </w:rPr>
        <w:t>N</w:t>
      </w:r>
      <w:r>
        <w:rPr>
          <w:rFonts w:cs="Arial" w:hAnsi="Arial" w:eastAsia="Arial" w:ascii="Arial"/>
          <w:color w:val="5E90D9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4478D9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4478D9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4478D9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E90D9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5E90D9"/>
          <w:spacing w:val="0"/>
          <w:w w:val="132"/>
          <w:sz w:val="17"/>
          <w:szCs w:val="17"/>
        </w:rPr>
        <w:t>U</w:t>
      </w:r>
      <w:r>
        <w:rPr>
          <w:rFonts w:cs="Arial" w:hAnsi="Arial" w:eastAsia="Arial" w:ascii="Arial"/>
          <w:color w:val="5E90D9"/>
          <w:spacing w:val="0"/>
          <w:w w:val="131"/>
          <w:sz w:val="17"/>
          <w:szCs w:val="17"/>
        </w:rPr>
        <w:t>B</w:t>
      </w:r>
      <w:r>
        <w:rPr>
          <w:rFonts w:cs="Arial" w:hAnsi="Arial" w:eastAsia="Arial" w:ascii="Arial"/>
          <w:color w:val="5E90D9"/>
          <w:spacing w:val="0"/>
          <w:w w:val="142"/>
          <w:sz w:val="17"/>
          <w:szCs w:val="17"/>
        </w:rPr>
        <w:t>L</w:t>
      </w:r>
      <w:r>
        <w:rPr>
          <w:rFonts w:cs="Arial" w:hAnsi="Arial" w:eastAsia="Arial" w:ascii="Arial"/>
          <w:color w:val="5E90D9"/>
          <w:spacing w:val="0"/>
          <w:w w:val="152"/>
          <w:sz w:val="17"/>
          <w:szCs w:val="17"/>
        </w:rPr>
        <w:t>I</w:t>
      </w:r>
      <w:r>
        <w:rPr>
          <w:rFonts w:cs="Arial" w:hAnsi="Arial" w:eastAsia="Arial" w:ascii="Arial"/>
          <w:color w:val="5E90D9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5E90D9"/>
          <w:spacing w:val="0"/>
          <w:w w:val="135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sectPr>
      <w:type w:val="continuous"/>
      <w:pgSz w:w="15880" w:h="12260" w:orient="landscape"/>
      <w:pgMar w:top="1120" w:bottom="280" w:left="1020" w:right="6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png"/><Relationship Id="rId6" Type="http://schemas.openxmlformats.org/officeDocument/2006/relationships/image" Target="media\image3.png"/><Relationship Id="rId7" Type="http://schemas.openxmlformats.org/officeDocument/2006/relationships/image" Target="media\image4.png"/><Relationship Id="rId8" Type="http://schemas.openxmlformats.org/officeDocument/2006/relationships/image" Target="media\image5.jp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